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0DE0C7" w14:textId="77777777" w:rsidR="0071257F" w:rsidRPr="00033B6F" w:rsidRDefault="0071257F" w:rsidP="00C05A80">
      <w:pPr>
        <w:pStyle w:val="PolicyTitleBox"/>
      </w:pPr>
      <w:r w:rsidRPr="00033B6F">
        <w:t>OSBA Model Sample Policy</w:t>
      </w:r>
    </w:p>
    <w:p w14:paraId="21EDC0AF" w14:textId="77777777" w:rsidR="00CC7D46" w:rsidRPr="00033B6F" w:rsidRDefault="00CC7D46" w:rsidP="00C05A80"/>
    <w:p w14:paraId="3905CBFF" w14:textId="77777777" w:rsidR="001E1260" w:rsidRPr="00033B6F" w:rsidRDefault="001E1260" w:rsidP="00C05A80">
      <w:pPr>
        <w:pStyle w:val="PolicyCode"/>
      </w:pPr>
      <w:r w:rsidRPr="00033B6F">
        <w:t>Code:</w:t>
      </w:r>
      <w:r w:rsidRPr="00033B6F">
        <w:tab/>
      </w:r>
      <w:r w:rsidR="006F74F2" w:rsidRPr="00033B6F">
        <w:t>BDC</w:t>
      </w:r>
    </w:p>
    <w:p w14:paraId="3BA4E00D" w14:textId="77777777" w:rsidR="00A87DB7" w:rsidRDefault="001E1260" w:rsidP="00C05A80">
      <w:pPr>
        <w:pStyle w:val="PolicyCode"/>
      </w:pPr>
      <w:r w:rsidRPr="00033B6F">
        <w:t>Adopted:</w:t>
      </w:r>
      <w:r w:rsidRPr="00033B6F">
        <w:tab/>
      </w:r>
    </w:p>
    <w:p w14:paraId="72502898" w14:textId="77777777" w:rsidR="001E1260" w:rsidRPr="00033B6F" w:rsidRDefault="001E1260" w:rsidP="00C05A80"/>
    <w:p w14:paraId="083244B6" w14:textId="77777777" w:rsidR="00EF573E" w:rsidRPr="00033B6F" w:rsidRDefault="006F74F2" w:rsidP="00C05A80">
      <w:pPr>
        <w:pStyle w:val="PolicyTitle"/>
      </w:pPr>
      <w:r w:rsidRPr="00033B6F">
        <w:t>Executive Sessions</w:t>
      </w:r>
    </w:p>
    <w:p w14:paraId="2E367E4F" w14:textId="77777777" w:rsidR="00EF573E" w:rsidRPr="00033B6F" w:rsidRDefault="00EF573E" w:rsidP="00C05A80"/>
    <w:p w14:paraId="7B985BB6" w14:textId="36DAFE92" w:rsidR="006F74F2" w:rsidRPr="0066329B" w:rsidRDefault="006F74F2" w:rsidP="00C05A80">
      <w:pPr>
        <w:pStyle w:val="PolicyBodyText"/>
      </w:pPr>
      <w:r w:rsidRPr="00033B6F">
        <w:t>The Board may meet in executive session to discuss subjects allowed by statute</w:t>
      </w:r>
      <w:r w:rsidR="00DA3747">
        <w:t xml:space="preserve"> under </w:t>
      </w:r>
      <w:r w:rsidR="00A34E17" w:rsidRPr="0066329B">
        <w:t xml:space="preserve">Oregon Revised Statute </w:t>
      </w:r>
      <w:r w:rsidR="00A34E17">
        <w:t>(</w:t>
      </w:r>
      <w:r w:rsidR="00DA3747">
        <w:t>ORS</w:t>
      </w:r>
      <w:r w:rsidR="00A34E17">
        <w:t>)</w:t>
      </w:r>
      <w:r w:rsidR="00DA3747">
        <w:t xml:space="preserve"> 192.660</w:t>
      </w:r>
      <w:r w:rsidRPr="00033B6F">
        <w:t xml:space="preserve"> </w:t>
      </w:r>
      <w:r w:rsidR="00144118">
        <w:t xml:space="preserve">or ORS 332.061 </w:t>
      </w:r>
      <w:r w:rsidRPr="00033B6F">
        <w:t xml:space="preserve">but may not take final action </w:t>
      </w:r>
      <w:r w:rsidR="00DA3747">
        <w:t xml:space="preserve">in executive session </w:t>
      </w:r>
      <w:r w:rsidRPr="00033B6F">
        <w:t xml:space="preserve">except for the expulsion of </w:t>
      </w:r>
      <w:r w:rsidR="00971438" w:rsidRPr="00033B6F">
        <w:t xml:space="preserve">a </w:t>
      </w:r>
      <w:r w:rsidRPr="00033B6F">
        <w:t xml:space="preserve">student and matters pertaining to or examination of the </w:t>
      </w:r>
      <w:r w:rsidRPr="0066329B">
        <w:t xml:space="preserve">confidential records of </w:t>
      </w:r>
      <w:r w:rsidR="00971438" w:rsidRPr="0066329B">
        <w:t>the</w:t>
      </w:r>
      <w:r w:rsidRPr="0066329B">
        <w:t xml:space="preserve"> student</w:t>
      </w:r>
      <w:r w:rsidR="00DA3747" w:rsidRPr="0066329B">
        <w:t xml:space="preserve"> in accordance with ORS 332.061</w:t>
      </w:r>
      <w:r w:rsidRPr="0066329B">
        <w:t>.</w:t>
      </w:r>
    </w:p>
    <w:p w14:paraId="1F034C1B" w14:textId="77777777" w:rsidR="006F74F2" w:rsidRPr="0066329B" w:rsidRDefault="006F74F2" w:rsidP="00C05A80">
      <w:pPr>
        <w:pStyle w:val="PolicyBodyText"/>
      </w:pPr>
    </w:p>
    <w:p w14:paraId="31256786" w14:textId="3A4AD433" w:rsidR="006D70F7" w:rsidRPr="0066329B" w:rsidRDefault="006F74F2" w:rsidP="00C05A80">
      <w:pPr>
        <w:pStyle w:val="PolicyBodyText"/>
      </w:pPr>
      <w:r w:rsidRPr="0066329B">
        <w:t xml:space="preserve">An executive session may be </w:t>
      </w:r>
      <w:r w:rsidR="006D70F7" w:rsidRPr="0066329B">
        <w:t>included as an agenda item of a meeting</w:t>
      </w:r>
      <w:r w:rsidR="005345B9" w:rsidRPr="0066329B">
        <w:t xml:space="preserve"> open to the public</w:t>
      </w:r>
      <w:r w:rsidR="006D70F7" w:rsidRPr="0066329B">
        <w:t xml:space="preserve"> </w:t>
      </w:r>
      <w:r w:rsidR="006D70F7" w:rsidRPr="009B17FD">
        <w:rPr>
          <w:highlight w:val="yellow"/>
        </w:rPr>
        <w:t>in accordance with Board policy BDDC</w:t>
      </w:r>
      <w:r w:rsidR="00010574" w:rsidRPr="009B17FD">
        <w:rPr>
          <w:highlight w:val="yellow"/>
        </w:rPr>
        <w:t xml:space="preserve"> -</w:t>
      </w:r>
      <w:r w:rsidR="006D70F7" w:rsidRPr="009B17FD">
        <w:rPr>
          <w:highlight w:val="yellow"/>
        </w:rPr>
        <w:t xml:space="preserve"> Board Meeting Agenda</w:t>
      </w:r>
      <w:bookmarkStart w:id="0" w:name="_GoBack"/>
      <w:bookmarkEnd w:id="0"/>
      <w:r w:rsidR="006D70F7" w:rsidRPr="0066329B">
        <w:t xml:space="preserve"> or held as its own meeting. </w:t>
      </w:r>
      <w:r w:rsidR="00864D78" w:rsidRPr="0066329B">
        <w:t xml:space="preserve">Public </w:t>
      </w:r>
      <w:r w:rsidR="006D70F7" w:rsidRPr="0066329B">
        <w:t>notice is required</w:t>
      </w:r>
      <w:r w:rsidR="00864D78" w:rsidRPr="0066329B">
        <w:t xml:space="preserve"> </w:t>
      </w:r>
      <w:r w:rsidR="00513C2D" w:rsidRPr="0066329B">
        <w:t>as</w:t>
      </w:r>
      <w:r w:rsidR="00864D78" w:rsidRPr="0066329B">
        <w:t xml:space="preserve"> outlined in Board policy BD – Board Meetings</w:t>
      </w:r>
      <w:r w:rsidR="008617A7" w:rsidRPr="0066329B">
        <w:t>, Notices and Communications</w:t>
      </w:r>
      <w:r w:rsidR="006D70F7" w:rsidRPr="0066329B">
        <w:t>.</w:t>
      </w:r>
    </w:p>
    <w:p w14:paraId="591EAF27" w14:textId="77777777" w:rsidR="006D70F7" w:rsidRPr="0066329B" w:rsidRDefault="006D70F7" w:rsidP="00C05A80">
      <w:pPr>
        <w:pStyle w:val="PolicyBodyText"/>
      </w:pPr>
    </w:p>
    <w:p w14:paraId="18B85962" w14:textId="216189FE" w:rsidR="00432E54" w:rsidRPr="0066329B" w:rsidRDefault="006D70F7" w:rsidP="00C05A80">
      <w:pPr>
        <w:pStyle w:val="PolicyBodyText"/>
      </w:pPr>
      <w:r w:rsidRPr="0066329B">
        <w:t xml:space="preserve">If </w:t>
      </w:r>
      <w:r w:rsidR="00894081" w:rsidRPr="0066329B">
        <w:t xml:space="preserve">an </w:t>
      </w:r>
      <w:r w:rsidRPr="0066329B">
        <w:t>executive session</w:t>
      </w:r>
      <w:r w:rsidR="00894081" w:rsidRPr="0066329B">
        <w:t xml:space="preserve"> is held as part of a meeting</w:t>
      </w:r>
      <w:r w:rsidR="009778F9" w:rsidRPr="0066329B">
        <w:t xml:space="preserve"> open to the public</w:t>
      </w:r>
      <w:r w:rsidRPr="0066329B">
        <w:t>, t</w:t>
      </w:r>
      <w:r w:rsidR="006F74F2" w:rsidRPr="0066329B">
        <w:t xml:space="preserve">he </w:t>
      </w:r>
      <w:r w:rsidR="00864D78" w:rsidRPr="0066329B">
        <w:t>Board chair</w:t>
      </w:r>
      <w:r w:rsidR="006F74F2" w:rsidRPr="0066329B">
        <w:t xml:space="preserve"> will announce the executive session </w:t>
      </w:r>
      <w:r w:rsidR="00894081" w:rsidRPr="0066329B">
        <w:t>in compliance with Board policy BD – Board Meetings</w:t>
      </w:r>
      <w:r w:rsidR="008617A7" w:rsidRPr="0066329B">
        <w:t>, Notices and Communications</w:t>
      </w:r>
      <w:r w:rsidR="00894081" w:rsidRPr="0066329B">
        <w:t xml:space="preserve"> and include and</w:t>
      </w:r>
      <w:r w:rsidR="006F74F2" w:rsidRPr="0066329B">
        <w:t xml:space="preserve"> identify </w:t>
      </w:r>
      <w:r w:rsidR="00894081" w:rsidRPr="0066329B">
        <w:t xml:space="preserve">the </w:t>
      </w:r>
      <w:r w:rsidR="00864D78" w:rsidRPr="0066329B">
        <w:t>appropriate</w:t>
      </w:r>
      <w:r w:rsidR="006F74F2" w:rsidRPr="0066329B">
        <w:t xml:space="preserve"> </w:t>
      </w:r>
      <w:r w:rsidR="00AE085C" w:rsidRPr="0066329B">
        <w:t xml:space="preserve">statutory citation, appropriate subsection and the paragraph authorizing the session </w:t>
      </w:r>
      <w:r w:rsidR="006F74F2" w:rsidRPr="0066329B">
        <w:t xml:space="preserve">under ORS 192.660 </w:t>
      </w:r>
      <w:r w:rsidRPr="0066329B">
        <w:t>or</w:t>
      </w:r>
      <w:r w:rsidR="00864D78" w:rsidRPr="0066329B">
        <w:t xml:space="preserve"> </w:t>
      </w:r>
      <w:r w:rsidRPr="0066329B">
        <w:t xml:space="preserve">ORS 332.061 </w:t>
      </w:r>
      <w:r w:rsidR="006F74F2" w:rsidRPr="0066329B">
        <w:t xml:space="preserve">for holding such session and by noting the </w:t>
      </w:r>
      <w:r w:rsidR="00AE085C" w:rsidRPr="0066329B">
        <w:t xml:space="preserve">general </w:t>
      </w:r>
      <w:r w:rsidR="006F74F2" w:rsidRPr="0066329B">
        <w:t>subject of the executive session.</w:t>
      </w:r>
    </w:p>
    <w:p w14:paraId="71A5A0B7" w14:textId="77777777" w:rsidR="00432E54" w:rsidRPr="0066329B" w:rsidRDefault="00432E54" w:rsidP="00C05A80">
      <w:pPr>
        <w:pStyle w:val="PolicyBodyText"/>
      </w:pPr>
    </w:p>
    <w:p w14:paraId="5C8B6C5E" w14:textId="7349CF61" w:rsidR="006F74F2" w:rsidRPr="0066329B" w:rsidRDefault="009778F9" w:rsidP="00C05A80">
      <w:pPr>
        <w:pStyle w:val="PolicyBodyText"/>
        <w:spacing w:after="240"/>
      </w:pPr>
      <w:r w:rsidRPr="0066329B">
        <w:t>Example:</w:t>
      </w:r>
    </w:p>
    <w:p w14:paraId="7F3F3561" w14:textId="06507067" w:rsidR="009778F9" w:rsidRPr="0066329B" w:rsidRDefault="009778F9" w:rsidP="004E4666">
      <w:pPr>
        <w:pStyle w:val="PolicyBodyIndent"/>
      </w:pPr>
      <w:bookmarkStart w:id="1" w:name="_Hlk210830764"/>
      <w:r w:rsidRPr="0066329B">
        <w:t>“The Board will now meet in executive session under ORS 192.660(2</w:t>
      </w:r>
      <w:proofErr w:type="gramStart"/>
      <w:r w:rsidRPr="0066329B">
        <w:t>)(</w:t>
      </w:r>
      <w:proofErr w:type="gramEnd"/>
      <w:r w:rsidRPr="0066329B">
        <w:t>a) to consider the employment of a public officer, employee, staff member or individual agent.”</w:t>
      </w:r>
    </w:p>
    <w:p w14:paraId="7C85AFB2" w14:textId="7ADA78B8" w:rsidR="009778F9" w:rsidRPr="0066329B" w:rsidRDefault="009778F9" w:rsidP="00C05A80">
      <w:pPr>
        <w:pStyle w:val="PolicyBodyText"/>
      </w:pPr>
      <w:r w:rsidRPr="0066329B">
        <w:t>Prior to or at the beginning of the executive session, the</w:t>
      </w:r>
      <w:r w:rsidR="004610C1" w:rsidRPr="0066329B">
        <w:t xml:space="preserve"> Board</w:t>
      </w:r>
      <w:r w:rsidRPr="0066329B">
        <w:t xml:space="preserve"> chair may read the following</w:t>
      </w:r>
      <w:r w:rsidRPr="0066329B">
        <w:rPr>
          <w:rStyle w:val="FootnoteReference"/>
        </w:rPr>
        <w:footnoteReference w:id="1"/>
      </w:r>
      <w:r w:rsidRPr="0066329B">
        <w:t>:</w:t>
      </w:r>
    </w:p>
    <w:p w14:paraId="2FB246C3" w14:textId="77777777" w:rsidR="009778F9" w:rsidRPr="0066329B" w:rsidRDefault="009778F9" w:rsidP="00C05A80">
      <w:pPr>
        <w:pStyle w:val="PolicyBodyText"/>
        <w:ind w:left="720"/>
      </w:pPr>
    </w:p>
    <w:p w14:paraId="3D33CD93" w14:textId="56125B2C" w:rsidR="009778F9" w:rsidRPr="0066329B" w:rsidRDefault="009778F9" w:rsidP="004E4666">
      <w:pPr>
        <w:pStyle w:val="PolicyBodyIndent"/>
      </w:pPr>
      <w:r w:rsidRPr="0066329B">
        <w:t>“Representatives of the news media and designated staff shall be allowed to attend the executive session. All other members of the audience are asked to leave the room. Representatives of the new</w:t>
      </w:r>
      <w:r w:rsidR="00432E54" w:rsidRPr="0066329B">
        <w:t>s</w:t>
      </w:r>
      <w:r w:rsidRPr="0066329B">
        <w:t xml:space="preserve"> media are specifically directed not to report on or otherwise disclose any of the deliberations or anything said about these subjects during the executive session, except to state the general subject of the session as previously announced. No decision may be made in executive session. At the end of the executive session, we will return to open session and welcome the audience back into the room.”</w:t>
      </w:r>
    </w:p>
    <w:bookmarkEnd w:id="1"/>
    <w:p w14:paraId="20D16D43" w14:textId="77777777" w:rsidR="006F74F2" w:rsidRPr="0066329B" w:rsidRDefault="006F74F2" w:rsidP="00C05A80">
      <w:pPr>
        <w:pStyle w:val="PolicyBodyText"/>
      </w:pPr>
      <w:r w:rsidRPr="0066329B">
        <w:t>The Board may hold an executive session:</w:t>
      </w:r>
    </w:p>
    <w:p w14:paraId="1D597A56" w14:textId="77777777" w:rsidR="006F74F2" w:rsidRPr="0066329B" w:rsidRDefault="006F74F2" w:rsidP="00C05A80">
      <w:pPr>
        <w:pStyle w:val="PolicyBodyText"/>
      </w:pPr>
    </w:p>
    <w:p w14:paraId="4BBBFDCB" w14:textId="67B1495E" w:rsidR="00A114BA" w:rsidRPr="00033B6F" w:rsidRDefault="006F74F2" w:rsidP="00C05A80">
      <w:pPr>
        <w:pStyle w:val="Level1"/>
        <w:spacing w:after="0"/>
      </w:pPr>
      <w:r w:rsidRPr="0066329B">
        <w:t>To consider the employment of a public officer, employee, staff member or individual agent</w:t>
      </w:r>
      <w:r w:rsidR="00D76E40" w:rsidRPr="0066329B">
        <w:t>; may not include a discussion or negotiation of compensation (incl</w:t>
      </w:r>
      <w:r w:rsidR="00D76E40" w:rsidRPr="00513C2D">
        <w:t>uding salaries and benefits)</w:t>
      </w:r>
      <w:r w:rsidRPr="00513C2D">
        <w:t>.</w:t>
      </w:r>
      <w:r w:rsidR="006D70F7" w:rsidRPr="00513C2D">
        <w:rPr>
          <w:rStyle w:val="FootnoteReference"/>
        </w:rPr>
        <w:footnoteReference w:id="2"/>
      </w:r>
    </w:p>
    <w:p w14:paraId="5F611425" w14:textId="73BE5380" w:rsidR="006F74F2" w:rsidRPr="00033B6F" w:rsidRDefault="006F74F2" w:rsidP="00C05A80">
      <w:pPr>
        <w:pStyle w:val="Level1"/>
        <w:numPr>
          <w:ilvl w:val="0"/>
          <w:numId w:val="0"/>
        </w:numPr>
        <w:ind w:left="576"/>
      </w:pPr>
      <w:r w:rsidRPr="00033B6F">
        <w:lastRenderedPageBreak/>
        <w:t>(ORS 192.660(2</w:t>
      </w:r>
      <w:proofErr w:type="gramStart"/>
      <w:r w:rsidRPr="00033B6F">
        <w:t>)(</w:t>
      </w:r>
      <w:proofErr w:type="gramEnd"/>
      <w:r w:rsidRPr="00033B6F">
        <w:t>a))</w:t>
      </w:r>
    </w:p>
    <w:p w14:paraId="28A10B3B" w14:textId="1624B35D" w:rsidR="006F74F2" w:rsidRPr="00033B6F" w:rsidRDefault="006F74F2" w:rsidP="00C05A80">
      <w:pPr>
        <w:pStyle w:val="Level1"/>
      </w:pPr>
      <w:r w:rsidRPr="00033B6F">
        <w:t>To consider the dismissal or disciplining of, or to hear complaints or charges brought against, a public officer</w:t>
      </w:r>
      <w:r w:rsidR="006D70F7" w:rsidRPr="00033B6F">
        <w:rPr>
          <w:rStyle w:val="FootnoteReference"/>
        </w:rPr>
        <w:footnoteReference w:id="3"/>
      </w:r>
      <w:r w:rsidRPr="00033B6F">
        <w:t xml:space="preserve">, employee, staff member or individual agent who does not </w:t>
      </w:r>
      <w:r w:rsidRPr="00C05A80">
        <w:t>request an open hearing</w:t>
      </w:r>
      <w:r w:rsidR="00513C2D" w:rsidRPr="00C05A80">
        <w:rPr>
          <w:rStyle w:val="FootnoteReference"/>
        </w:rPr>
        <w:footnoteReference w:id="4"/>
      </w:r>
      <w:r w:rsidR="00D76E40" w:rsidRPr="00C05A80">
        <w:t>; may not include a discussion or negotiation of compensation (including salaries and benefits)</w:t>
      </w:r>
      <w:r w:rsidRPr="00C05A80">
        <w:t>.</w:t>
      </w:r>
      <w:r w:rsidR="005D7FC5" w:rsidRPr="00C05A80">
        <w:t xml:space="preserve"> </w:t>
      </w:r>
      <w:r w:rsidRPr="00C05A80">
        <w:t>(ORS</w:t>
      </w:r>
      <w:r w:rsidRPr="00033B6F">
        <w:t xml:space="preserve"> 192.660(2)(b))</w:t>
      </w:r>
    </w:p>
    <w:p w14:paraId="4538B225" w14:textId="77777777" w:rsidR="006F74F2" w:rsidRPr="00033B6F" w:rsidRDefault="006F74F2" w:rsidP="00C05A80">
      <w:pPr>
        <w:pStyle w:val="Level1"/>
      </w:pPr>
      <w:r w:rsidRPr="00033B6F">
        <w:t>To conduct deliberations with persons designated by the governing body to carry on labor negotiations. (ORS 192.660(2)(d))</w:t>
      </w:r>
    </w:p>
    <w:p w14:paraId="2B171BDF" w14:textId="77777777" w:rsidR="006F74F2" w:rsidRPr="00033B6F" w:rsidRDefault="006F74F2" w:rsidP="00C05A80">
      <w:pPr>
        <w:pStyle w:val="Level1"/>
      </w:pPr>
      <w:r w:rsidRPr="00033B6F">
        <w:t>To conduct deliberations with persons designated by the governing body to negotiate real property transactions. (ORS 192.660(2)(e))</w:t>
      </w:r>
    </w:p>
    <w:p w14:paraId="144C7815" w14:textId="1901C144" w:rsidR="00A114BA" w:rsidRPr="00033B6F" w:rsidRDefault="006F74F2" w:rsidP="00C05A80">
      <w:pPr>
        <w:pStyle w:val="Level1"/>
        <w:spacing w:after="0"/>
      </w:pPr>
      <w:r w:rsidRPr="00033B6F">
        <w:t>To consider information or records that are exempt by law from public inspection.</w:t>
      </w:r>
      <w:r w:rsidR="005869F3">
        <w:rPr>
          <w:rStyle w:val="FootnoteReference"/>
        </w:rPr>
        <w:footnoteReference w:id="5"/>
      </w:r>
    </w:p>
    <w:p w14:paraId="5E253209" w14:textId="0997816A" w:rsidR="006F74F2" w:rsidRPr="00033B6F" w:rsidRDefault="006F74F2" w:rsidP="00C05A80">
      <w:pPr>
        <w:pStyle w:val="Level1"/>
        <w:numPr>
          <w:ilvl w:val="0"/>
          <w:numId w:val="0"/>
        </w:numPr>
        <w:ind w:left="576"/>
      </w:pPr>
      <w:r w:rsidRPr="00033B6F">
        <w:t>(ORS 192.660(2</w:t>
      </w:r>
      <w:proofErr w:type="gramStart"/>
      <w:r w:rsidRPr="00033B6F">
        <w:t>)(</w:t>
      </w:r>
      <w:proofErr w:type="gramEnd"/>
      <w:r w:rsidRPr="00033B6F">
        <w:t>f))</w:t>
      </w:r>
    </w:p>
    <w:p w14:paraId="3BDB1679" w14:textId="6729EB84" w:rsidR="006F74F2" w:rsidRPr="00033B6F" w:rsidRDefault="006F74F2" w:rsidP="00C05A80">
      <w:pPr>
        <w:pStyle w:val="Level1"/>
      </w:pPr>
      <w:r w:rsidRPr="00033B6F">
        <w:t>To consult with counsel concerning the legal rights and duties of a public body with regard to current litigation or litigation likely to be filed.</w:t>
      </w:r>
      <w:r w:rsidR="005869F3">
        <w:rPr>
          <w:rStyle w:val="FootnoteReference"/>
        </w:rPr>
        <w:footnoteReference w:id="6"/>
      </w:r>
      <w:r w:rsidRPr="00033B6F">
        <w:t xml:space="preserve"> (ORS 192.660(2)(h))</w:t>
      </w:r>
    </w:p>
    <w:p w14:paraId="5EF9E2F1" w14:textId="42ED7E05" w:rsidR="006F74F2" w:rsidRPr="00513C2D" w:rsidRDefault="006F74F2" w:rsidP="00C05A80">
      <w:pPr>
        <w:pStyle w:val="Level1"/>
        <w:spacing w:after="0"/>
      </w:pPr>
      <w:r w:rsidRPr="00033B6F">
        <w:t xml:space="preserve">To review and evaluate the employment-related performance of the chief executive officer of any public body, a </w:t>
      </w:r>
      <w:r w:rsidRPr="00513C2D">
        <w:t>public officer, employee or staff member who does not request an open hearing</w:t>
      </w:r>
      <w:r w:rsidR="00513C2D" w:rsidRPr="00513C2D">
        <w:rPr>
          <w:rStyle w:val="FootnoteReference"/>
        </w:rPr>
        <w:footnoteReference w:id="7"/>
      </w:r>
      <w:r w:rsidR="00D76E40" w:rsidRPr="00513C2D">
        <w:t>; may not include a discussion or negotiation of compensation (including salaries and benefits</w:t>
      </w:r>
      <w:r w:rsidR="00513C2D" w:rsidRPr="00513C2D">
        <w:t xml:space="preserve"> or </w:t>
      </w:r>
      <w:r w:rsidR="00DA3747" w:rsidRPr="00513C2D">
        <w:t xml:space="preserve">a general </w:t>
      </w:r>
      <w:proofErr w:type="gramStart"/>
      <w:r w:rsidR="00DA3747" w:rsidRPr="00513C2D">
        <w:lastRenderedPageBreak/>
        <w:t>evaluation</w:t>
      </w:r>
      <w:proofErr w:type="gramEnd"/>
      <w:r w:rsidR="00DA3747" w:rsidRPr="00513C2D">
        <w:t xml:space="preserve"> of an agency, goal, objective or operation or any directive to personnel concerning agency goals, objectives, operations or programs.</w:t>
      </w:r>
    </w:p>
    <w:p w14:paraId="3384203A" w14:textId="2C086427" w:rsidR="006F74F2" w:rsidRPr="00033B6F" w:rsidRDefault="006F74F2" w:rsidP="00C05A80">
      <w:pPr>
        <w:pStyle w:val="PolicyBodyText"/>
        <w:ind w:left="576"/>
      </w:pPr>
      <w:r w:rsidRPr="00513C2D">
        <w:t>(ORS 192.660(2</w:t>
      </w:r>
      <w:proofErr w:type="gramStart"/>
      <w:r w:rsidRPr="00513C2D">
        <w:t>)(</w:t>
      </w:r>
      <w:proofErr w:type="spellStart"/>
      <w:proofErr w:type="gramEnd"/>
      <w:r w:rsidRPr="00513C2D">
        <w:t>i</w:t>
      </w:r>
      <w:proofErr w:type="spellEnd"/>
      <w:r w:rsidRPr="00513C2D">
        <w:t>))</w:t>
      </w:r>
    </w:p>
    <w:p w14:paraId="6ED52164" w14:textId="77777777" w:rsidR="006F74F2" w:rsidRPr="00033B6F" w:rsidRDefault="006F74F2" w:rsidP="00C05A80">
      <w:pPr>
        <w:pStyle w:val="PolicyBodyText"/>
      </w:pPr>
    </w:p>
    <w:p w14:paraId="016EEEBF" w14:textId="77777777" w:rsidR="006F74F2" w:rsidRPr="00033B6F" w:rsidRDefault="006F74F2" w:rsidP="00C05A80">
      <w:pPr>
        <w:pStyle w:val="Level1"/>
      </w:pPr>
      <w:r w:rsidRPr="00033B6F">
        <w:t>To consider matters relating to school safety or a plan that responds to safety threats made toward a school. (ORS 192.660(2)(k))</w:t>
      </w:r>
    </w:p>
    <w:p w14:paraId="2FDEE388" w14:textId="77777777" w:rsidR="006D70F7" w:rsidRPr="00033B6F" w:rsidRDefault="006D70F7" w:rsidP="00C05A80">
      <w:pPr>
        <w:pStyle w:val="Level1"/>
      </w:pPr>
      <w:r w:rsidRPr="00033B6F">
        <w:t>To consider matters relating to the safety of the governing body and of public body staff and volunteers and the security of public body facilities and meeting spaces. (ORS 192.660(2)(o))</w:t>
      </w:r>
    </w:p>
    <w:p w14:paraId="6BD354AE" w14:textId="197D9BEF" w:rsidR="006D70F7" w:rsidRPr="00033B6F" w:rsidRDefault="006D70F7" w:rsidP="00C05A80">
      <w:pPr>
        <w:pStyle w:val="Level1"/>
      </w:pPr>
      <w:r w:rsidRPr="00033B6F">
        <w:t>To consider matters relating to cyber security infrastructure and responses to cyber security threats. (ORS 192.660(2)(p))</w:t>
      </w:r>
    </w:p>
    <w:p w14:paraId="17C9BAC7" w14:textId="77777777" w:rsidR="006F74F2" w:rsidRPr="00033B6F" w:rsidRDefault="006F74F2" w:rsidP="00C05A80">
      <w:pPr>
        <w:pStyle w:val="Level1"/>
        <w:spacing w:after="0"/>
      </w:pPr>
      <w:r w:rsidRPr="00033B6F">
        <w:t>To review the expulsion of a minor student from a public elementary or secondary school.</w:t>
      </w:r>
    </w:p>
    <w:p w14:paraId="310F3046" w14:textId="77777777" w:rsidR="006F74F2" w:rsidRPr="00033B6F" w:rsidRDefault="006F74F2" w:rsidP="00C05A80">
      <w:pPr>
        <w:pStyle w:val="PolicyBodyText"/>
        <w:ind w:left="576"/>
      </w:pPr>
      <w:r w:rsidRPr="00033B6F">
        <w:t>(ORS 332.061(1</w:t>
      </w:r>
      <w:proofErr w:type="gramStart"/>
      <w:r w:rsidRPr="00033B6F">
        <w:t>)(</w:t>
      </w:r>
      <w:proofErr w:type="gramEnd"/>
      <w:r w:rsidRPr="00033B6F">
        <w:t>a))</w:t>
      </w:r>
    </w:p>
    <w:p w14:paraId="2EBBB374" w14:textId="77777777" w:rsidR="006F74F2" w:rsidRPr="00033B6F" w:rsidRDefault="006F74F2" w:rsidP="00C05A80">
      <w:pPr>
        <w:pStyle w:val="PolicyBodyText"/>
      </w:pPr>
    </w:p>
    <w:p w14:paraId="71E025F1" w14:textId="21B2E490" w:rsidR="006F74F2" w:rsidRPr="00033B6F" w:rsidRDefault="006F74F2" w:rsidP="00C05A80">
      <w:pPr>
        <w:pStyle w:val="Level1"/>
      </w:pPr>
      <w:r w:rsidRPr="00033B6F">
        <w:t xml:space="preserve">To </w:t>
      </w:r>
      <w:r w:rsidR="006D70F7" w:rsidRPr="00033B6F">
        <w:t>review</w:t>
      </w:r>
      <w:r w:rsidRPr="00033B6F">
        <w:t xml:space="preserve"> matters pertaining to or examination of the confidential records of a student. (ORS 332.061(1)(b))</w:t>
      </w:r>
    </w:p>
    <w:p w14:paraId="450C2A6E" w14:textId="77777777" w:rsidR="006F74F2" w:rsidRPr="00033B6F" w:rsidRDefault="006F74F2" w:rsidP="00C05A80">
      <w:pPr>
        <w:pStyle w:val="PolicyBodyText"/>
      </w:pPr>
      <w:r w:rsidRPr="00033B6F">
        <w:t>Members of the press may attend executive sessions except those matters pertaining to:</w:t>
      </w:r>
    </w:p>
    <w:p w14:paraId="7EC48BBC" w14:textId="77777777" w:rsidR="006F74F2" w:rsidRPr="00033B6F" w:rsidRDefault="006F74F2" w:rsidP="00C05A80">
      <w:pPr>
        <w:pStyle w:val="PolicyBodyText"/>
      </w:pPr>
    </w:p>
    <w:p w14:paraId="553199F7" w14:textId="77777777" w:rsidR="006F74F2" w:rsidRPr="00033B6F" w:rsidRDefault="006F74F2" w:rsidP="00C05A80">
      <w:pPr>
        <w:pStyle w:val="Level1"/>
        <w:numPr>
          <w:ilvl w:val="0"/>
          <w:numId w:val="16"/>
        </w:numPr>
      </w:pPr>
      <w:r w:rsidRPr="00033B6F">
        <w:t>Deliberations with persons designated by the Board to carry on labor negotiations;</w:t>
      </w:r>
    </w:p>
    <w:p w14:paraId="6AEC7D82" w14:textId="3A267AE6" w:rsidR="006F74F2" w:rsidRPr="00033B6F" w:rsidRDefault="006F74F2" w:rsidP="00C05A80">
      <w:pPr>
        <w:pStyle w:val="Level1"/>
      </w:pPr>
      <w:r w:rsidRPr="00033B6F">
        <w:t xml:space="preserve">Hearings on the expulsion of </w:t>
      </w:r>
      <w:r w:rsidR="00C8099B" w:rsidRPr="00033B6F">
        <w:t xml:space="preserve">a </w:t>
      </w:r>
      <w:r w:rsidRPr="00033B6F">
        <w:t>minor student or examination of the confidential records of a student; and</w:t>
      </w:r>
    </w:p>
    <w:p w14:paraId="0D97C9D5" w14:textId="77777777" w:rsidR="006F74F2" w:rsidRPr="00033B6F" w:rsidRDefault="006F74F2" w:rsidP="00C05A80">
      <w:pPr>
        <w:pStyle w:val="Level1"/>
      </w:pPr>
      <w:r w:rsidRPr="00033B6F">
        <w:t>Current litigation or litigation likely to be filed if the member of the news media is a party to the litigation or is an employee, agent or contractor of a news media organization that is a party to the litigation.</w:t>
      </w:r>
    </w:p>
    <w:p w14:paraId="1326AF8C" w14:textId="034F1BCE" w:rsidR="006F74F2" w:rsidRPr="00033B6F" w:rsidRDefault="006F74F2" w:rsidP="00C05A80">
      <w:pPr>
        <w:pStyle w:val="PolicyBodyText"/>
      </w:pPr>
      <w:r w:rsidRPr="00033B6F">
        <w:t>If an executive session is held pursuant to ORS 332.061, the following shall not be made public: the name of the minor student; the issue, including the student</w:t>
      </w:r>
      <w:r w:rsidR="00033B6F" w:rsidRPr="00033B6F">
        <w:t>’</w:t>
      </w:r>
      <w:r w:rsidRPr="00033B6F">
        <w:t>s confidential records; the discussion; and each Board member</w:t>
      </w:r>
      <w:r w:rsidR="00033B6F" w:rsidRPr="00033B6F">
        <w:t>’</w:t>
      </w:r>
      <w:r w:rsidRPr="00033B6F">
        <w:t>s vote on the issue.</w:t>
      </w:r>
    </w:p>
    <w:p w14:paraId="4E29460E" w14:textId="77777777" w:rsidR="006F74F2" w:rsidRPr="00033B6F" w:rsidRDefault="006F74F2" w:rsidP="00C05A80">
      <w:pPr>
        <w:pStyle w:val="PolicyBodyText"/>
      </w:pPr>
    </w:p>
    <w:p w14:paraId="207169C5" w14:textId="7D80AF34" w:rsidR="006F74F2" w:rsidRPr="00033B6F" w:rsidRDefault="00FF077E" w:rsidP="00C05A80">
      <w:pPr>
        <w:pStyle w:val="PolicyBodyText"/>
      </w:pPr>
      <w:r>
        <w:t>Recordings or m</w:t>
      </w:r>
      <w:r w:rsidR="006F74F2" w:rsidRPr="00033B6F">
        <w:t>inutes shall be kept for all executive sessions</w:t>
      </w:r>
      <w:r w:rsidR="00E67D24">
        <w:t xml:space="preserve"> in accordance with </w:t>
      </w:r>
      <w:r w:rsidR="00513C2D">
        <w:t xml:space="preserve">state law and </w:t>
      </w:r>
      <w:r w:rsidR="00E67D24">
        <w:t xml:space="preserve">Board policy – BDDG – </w:t>
      </w:r>
      <w:r>
        <w:t>Recordings</w:t>
      </w:r>
      <w:r w:rsidR="002C6767">
        <w:t xml:space="preserve"> and</w:t>
      </w:r>
      <w:r>
        <w:t xml:space="preserve"> </w:t>
      </w:r>
      <w:r w:rsidR="00E67D24">
        <w:t>Minutes of Board Meetings</w:t>
      </w:r>
      <w:r w:rsidR="006F74F2" w:rsidRPr="00033B6F">
        <w:t>.</w:t>
      </w:r>
    </w:p>
    <w:p w14:paraId="39F36682" w14:textId="77777777" w:rsidR="006F74F2" w:rsidRPr="00033B6F" w:rsidRDefault="006F74F2" w:rsidP="00C05A80">
      <w:pPr>
        <w:pStyle w:val="PolicyBodyText"/>
      </w:pPr>
    </w:p>
    <w:p w14:paraId="10A14029" w14:textId="19192AEA" w:rsidR="006F74F2" w:rsidRPr="00033B6F" w:rsidRDefault="006F74F2" w:rsidP="00C05A80">
      <w:pPr>
        <w:pStyle w:val="PolicyBodyText"/>
        <w:spacing w:after="240"/>
      </w:pPr>
      <w:r w:rsidRPr="00033B6F">
        <w:t xml:space="preserve">Content discussed in executive sessions </w:t>
      </w:r>
      <w:r w:rsidR="005750F4">
        <w:t xml:space="preserve">and </w:t>
      </w:r>
      <w:r w:rsidR="00FF077E">
        <w:t xml:space="preserve">recordings or </w:t>
      </w:r>
      <w:r w:rsidR="005750F4">
        <w:t xml:space="preserve">minutes for </w:t>
      </w:r>
      <w:r w:rsidR="005D7FC5">
        <w:t>executive sessions</w:t>
      </w:r>
      <w:r w:rsidR="005750F4">
        <w:t xml:space="preserve"> are</w:t>
      </w:r>
      <w:r w:rsidRPr="00033B6F">
        <w:t xml:space="preserve"> confidential</w:t>
      </w:r>
      <w:r w:rsidR="006D70F7" w:rsidRPr="00033B6F">
        <w:t xml:space="preserve"> except as provided by law. Board members</w:t>
      </w:r>
      <w:r w:rsidR="005D7FC5">
        <w:t xml:space="preserve">, </w:t>
      </w:r>
      <w:r w:rsidR="00E850B3">
        <w:t>district employees</w:t>
      </w:r>
      <w:r w:rsidR="006D70F7" w:rsidRPr="00033B6F">
        <w:t xml:space="preserve"> and the media are instructed not to disclose information obtained in executive session except when specifically authorized to do so or as required</w:t>
      </w:r>
      <w:r w:rsidR="00587C18">
        <w:t xml:space="preserve"> or allowed</w:t>
      </w:r>
      <w:r w:rsidR="006D70F7" w:rsidRPr="00033B6F">
        <w:t xml:space="preserve"> by law</w:t>
      </w:r>
      <w:r w:rsidRPr="00033B6F">
        <w:t>.</w:t>
      </w:r>
    </w:p>
    <w:p w14:paraId="152710BB" w14:textId="77777777" w:rsidR="006F74F2" w:rsidRPr="00033B6F" w:rsidRDefault="006F74F2" w:rsidP="00C05A80">
      <w:pPr>
        <w:pStyle w:val="PolicyBodyText"/>
      </w:pPr>
      <w:r w:rsidRPr="00033B6F">
        <w:t>END OF POLICY</w:t>
      </w:r>
    </w:p>
    <w:p w14:paraId="16B99361" w14:textId="77777777" w:rsidR="006F74F2" w:rsidRPr="00033B6F" w:rsidRDefault="006F74F2" w:rsidP="00C05A80">
      <w:pPr>
        <w:pStyle w:val="PolicyLine"/>
      </w:pPr>
    </w:p>
    <w:p w14:paraId="6857A19D" w14:textId="76939FAA" w:rsidR="006F74F2" w:rsidRPr="00033B6F" w:rsidRDefault="006F74F2" w:rsidP="00C05A80">
      <w:pPr>
        <w:pStyle w:val="PolicyReferencesHeading"/>
      </w:pPr>
      <w:r w:rsidRPr="00033B6F">
        <w:t>Legal Reference(s):</w:t>
      </w:r>
    </w:p>
    <w:p w14:paraId="04DFF8C7" w14:textId="77777777" w:rsidR="006F74F2" w:rsidRPr="00033B6F" w:rsidRDefault="006F74F2" w:rsidP="00C05A80">
      <w:pPr>
        <w:pStyle w:val="PolicyReferences"/>
      </w:pPr>
    </w:p>
    <w:p w14:paraId="1F579D9F" w14:textId="77777777" w:rsidR="006F74F2" w:rsidRPr="00033B6F" w:rsidRDefault="006F74F2" w:rsidP="00C05A80">
      <w:pPr>
        <w:pStyle w:val="PolicyReferences"/>
        <w:sectPr w:rsidR="006F74F2" w:rsidRPr="00033B6F" w:rsidSect="006F74F2">
          <w:headerReference w:type="even" r:id="rId8"/>
          <w:headerReference w:type="default" r:id="rId9"/>
          <w:footerReference w:type="even" r:id="rId10"/>
          <w:footerReference w:type="default" r:id="rId11"/>
          <w:headerReference w:type="first" r:id="rId12"/>
          <w:footerReference w:type="first" r:id="rId13"/>
          <w:type w:val="continuous"/>
          <w:pgSz w:w="12240" w:h="15838"/>
          <w:pgMar w:top="936" w:right="720" w:bottom="720" w:left="1224" w:header="432" w:footer="720" w:gutter="0"/>
          <w:cols w:space="720"/>
          <w:noEndnote/>
          <w:docGrid w:linePitch="326"/>
        </w:sectPr>
      </w:pPr>
    </w:p>
    <w:bookmarkStart w:id="2" w:name="Laws"/>
    <w:bookmarkStart w:id="3" w:name="ORS"/>
    <w:bookmarkEnd w:id="2"/>
    <w:bookmarkEnd w:id="3"/>
    <w:p w14:paraId="7F46A07E" w14:textId="7C9BD545" w:rsidR="006F74F2" w:rsidRDefault="00352BE0" w:rsidP="00C05A80">
      <w:pPr>
        <w:pStyle w:val="PolicyReferences"/>
      </w:pPr>
      <w:r>
        <w:rPr>
          <w:rStyle w:val="SYSHYPERTEXT"/>
        </w:rPr>
        <w:fldChar w:fldCharType="begin"/>
      </w:r>
      <w:r>
        <w:rPr>
          <w:rStyle w:val="SYSHYPERTEXT"/>
        </w:rPr>
        <w:instrText>HYPERLINK "http://policy.osba.org/orsredir.asp?ors=ors-192"</w:instrText>
      </w:r>
      <w:r>
        <w:rPr>
          <w:rStyle w:val="SYSHYPERTEXT"/>
        </w:rPr>
        <w:fldChar w:fldCharType="separate"/>
      </w:r>
      <w:r>
        <w:rPr>
          <w:rStyle w:val="Hyperlink"/>
        </w:rPr>
        <w:t>ORS 192</w:t>
      </w:r>
      <w:r>
        <w:rPr>
          <w:rStyle w:val="SYSHYPERTEXT"/>
        </w:rPr>
        <w:fldChar w:fldCharType="end"/>
      </w:r>
      <w:r w:rsidR="006F74F2" w:rsidRPr="00033B6F">
        <w:t>.</w:t>
      </w:r>
      <w:r w:rsidR="00B6162B" w:rsidRPr="00033B6F">
        <w:t>660</w:t>
      </w:r>
    </w:p>
    <w:p w14:paraId="73AE2DB7" w14:textId="3675F3D6" w:rsidR="009D07AA" w:rsidRDefault="00CC3344" w:rsidP="00C05A80">
      <w:pPr>
        <w:pStyle w:val="PolicyReferences"/>
      </w:pPr>
      <w:hyperlink r:id="rId14" w:history="1">
        <w:r w:rsidR="00352BE0">
          <w:rPr>
            <w:rStyle w:val="Hyperlink"/>
          </w:rPr>
          <w:t>ORS 192</w:t>
        </w:r>
      </w:hyperlink>
      <w:r w:rsidR="009D07AA">
        <w:t>.685</w:t>
      </w:r>
    </w:p>
    <w:p w14:paraId="344F4BCF" w14:textId="6A3E5AF8" w:rsidR="009D07AA" w:rsidRPr="00033B6F" w:rsidRDefault="00CC3344" w:rsidP="00C05A80">
      <w:pPr>
        <w:pStyle w:val="PolicyReferences"/>
      </w:pPr>
      <w:hyperlink r:id="rId15" w:history="1">
        <w:r w:rsidR="00352BE0">
          <w:rPr>
            <w:rStyle w:val="Hyperlink"/>
          </w:rPr>
          <w:t>ORS 192</w:t>
        </w:r>
      </w:hyperlink>
      <w:r w:rsidR="009D07AA">
        <w:t>.705</w:t>
      </w:r>
    </w:p>
    <w:p w14:paraId="538809C4" w14:textId="741B388D" w:rsidR="006F74F2" w:rsidRPr="00033B6F" w:rsidRDefault="00CC3344" w:rsidP="00C05A80">
      <w:pPr>
        <w:pStyle w:val="PolicyReferences"/>
      </w:pPr>
      <w:hyperlink r:id="rId16" w:history="1">
        <w:r w:rsidR="00352BE0">
          <w:rPr>
            <w:rStyle w:val="Hyperlink"/>
          </w:rPr>
          <w:t>ORS 332</w:t>
        </w:r>
      </w:hyperlink>
      <w:r w:rsidR="006F74F2" w:rsidRPr="00033B6F">
        <w:t>.045</w:t>
      </w:r>
    </w:p>
    <w:p w14:paraId="354A8D96" w14:textId="17525312" w:rsidR="00C574C8" w:rsidRDefault="00CC3344" w:rsidP="00C05A80">
      <w:pPr>
        <w:pStyle w:val="PolicyReferences"/>
      </w:pPr>
      <w:hyperlink r:id="rId17" w:history="1">
        <w:r w:rsidR="00352BE0">
          <w:rPr>
            <w:rStyle w:val="Hyperlink"/>
          </w:rPr>
          <w:t>ORS 332</w:t>
        </w:r>
      </w:hyperlink>
      <w:r w:rsidR="006F74F2" w:rsidRPr="00033B6F">
        <w:t>.061</w:t>
      </w:r>
    </w:p>
    <w:p w14:paraId="72F4522F" w14:textId="04E1C916" w:rsidR="005D7FC5" w:rsidRDefault="00CC3344" w:rsidP="00C05A80">
      <w:pPr>
        <w:pStyle w:val="PolicyReferences"/>
      </w:pPr>
      <w:hyperlink r:id="rId18" w:history="1">
        <w:r w:rsidR="00352BE0">
          <w:rPr>
            <w:rStyle w:val="Hyperlink"/>
          </w:rPr>
          <w:t>OAR 199</w:t>
        </w:r>
      </w:hyperlink>
      <w:r w:rsidR="005D7FC5" w:rsidRPr="005D7FC5">
        <w:t>-040-0015</w:t>
      </w:r>
      <w:r w:rsidR="0086302E">
        <w:t xml:space="preserve"> - 0060</w:t>
      </w:r>
    </w:p>
    <w:p w14:paraId="51DCB505" w14:textId="75B2F6F1" w:rsidR="004248C0" w:rsidRDefault="00CC3344" w:rsidP="00C05A80">
      <w:pPr>
        <w:pStyle w:val="PolicyReferences"/>
      </w:pPr>
      <w:hyperlink r:id="rId19" w:history="1">
        <w:r w:rsidR="00352BE0">
          <w:rPr>
            <w:rStyle w:val="Hyperlink"/>
          </w:rPr>
          <w:t>OAR 199</w:t>
        </w:r>
      </w:hyperlink>
      <w:r w:rsidR="004248C0">
        <w:t>-050-0015</w:t>
      </w:r>
    </w:p>
    <w:p w14:paraId="7B689676" w14:textId="175A2EF5" w:rsidR="004248C0" w:rsidRDefault="00CC3344" w:rsidP="00C05A80">
      <w:pPr>
        <w:pStyle w:val="PolicyReferences"/>
      </w:pPr>
      <w:hyperlink r:id="rId20" w:history="1">
        <w:r w:rsidR="00352BE0">
          <w:rPr>
            <w:rStyle w:val="Hyperlink"/>
          </w:rPr>
          <w:t>OAR 199</w:t>
        </w:r>
      </w:hyperlink>
      <w:r w:rsidR="004248C0">
        <w:t>-050-0040</w:t>
      </w:r>
    </w:p>
    <w:p w14:paraId="326F19C7" w14:textId="0266B4F3" w:rsidR="004248C0" w:rsidRDefault="00CC3344" w:rsidP="00C05A80">
      <w:pPr>
        <w:pStyle w:val="PolicyReferences"/>
      </w:pPr>
      <w:hyperlink r:id="rId21" w:history="1">
        <w:r w:rsidR="00352BE0">
          <w:rPr>
            <w:rStyle w:val="Hyperlink"/>
          </w:rPr>
          <w:t>OAR 199</w:t>
        </w:r>
      </w:hyperlink>
      <w:r w:rsidR="004248C0">
        <w:t>-050-0050</w:t>
      </w:r>
    </w:p>
    <w:p w14:paraId="24EB981F" w14:textId="034203AC" w:rsidR="005750F4" w:rsidRPr="00033B6F" w:rsidRDefault="00CC3344" w:rsidP="00C05A80">
      <w:pPr>
        <w:pStyle w:val="PolicyReferences"/>
        <w:sectPr w:rsidR="005750F4" w:rsidRPr="00033B6F" w:rsidSect="006F74F2">
          <w:footerReference w:type="default" r:id="rId22"/>
          <w:type w:val="continuous"/>
          <w:pgSz w:w="12240" w:h="15838"/>
          <w:pgMar w:top="936" w:right="720" w:bottom="720" w:left="1224" w:header="432" w:footer="720" w:gutter="0"/>
          <w:cols w:num="3" w:space="720" w:equalWidth="0">
            <w:col w:w="3192" w:space="360"/>
            <w:col w:w="3192" w:space="360"/>
            <w:col w:w="3192"/>
          </w:cols>
          <w:noEndnote/>
          <w:docGrid w:linePitch="326"/>
        </w:sectPr>
      </w:pPr>
      <w:hyperlink r:id="rId23" w:history="1">
        <w:r w:rsidR="00352BE0">
          <w:rPr>
            <w:rStyle w:val="Hyperlink"/>
          </w:rPr>
          <w:t>OAR 199</w:t>
        </w:r>
      </w:hyperlink>
      <w:r w:rsidR="005750F4">
        <w:t>-050-0060</w:t>
      </w:r>
    </w:p>
    <w:p w14:paraId="0EC85D4A" w14:textId="77777777" w:rsidR="006F0F30" w:rsidRPr="00033B6F" w:rsidRDefault="006F0F30" w:rsidP="00C05A80">
      <w:pPr>
        <w:pStyle w:val="PolicyReferences"/>
        <w:rPr>
          <w:smallCaps/>
        </w:rPr>
      </w:pPr>
    </w:p>
    <w:p w14:paraId="3F45A406" w14:textId="0EDB513D" w:rsidR="00C6070F" w:rsidRPr="00033B6F" w:rsidRDefault="00C6070F" w:rsidP="00C05A80">
      <w:pPr>
        <w:pStyle w:val="PolicyReferences"/>
      </w:pPr>
      <w:r w:rsidRPr="00033B6F">
        <w:rPr>
          <w:smallCaps/>
        </w:rPr>
        <w:t>Or. Atty. Gen.</w:t>
      </w:r>
      <w:r w:rsidRPr="00033B6F">
        <w:t xml:space="preserve"> </w:t>
      </w:r>
      <w:r w:rsidRPr="00413D1D">
        <w:rPr>
          <w:i/>
          <w:iCs/>
        </w:rPr>
        <w:t>Public Records and Meetings Manual</w:t>
      </w:r>
      <w:r w:rsidRPr="00033B6F">
        <w:t>.</w:t>
      </w:r>
    </w:p>
    <w:p w14:paraId="4634E19F" w14:textId="41A793DF" w:rsidR="004446BA" w:rsidRPr="00033B6F" w:rsidRDefault="00C6070F" w:rsidP="00C05A80">
      <w:pPr>
        <w:pStyle w:val="PolicyReferences"/>
      </w:pPr>
      <w:r w:rsidRPr="00DA3747">
        <w:rPr>
          <w:smallCaps/>
        </w:rPr>
        <w:t>Oregon Government Ethics Commission</w:t>
      </w:r>
      <w:r w:rsidRPr="00033B6F">
        <w:t xml:space="preserve">, </w:t>
      </w:r>
      <w:hyperlink r:id="rId24" w:history="1">
        <w:r w:rsidRPr="00033B6F">
          <w:rPr>
            <w:rStyle w:val="Hyperlink"/>
          </w:rPr>
          <w:t>Staff Advisory Opinion</w:t>
        </w:r>
      </w:hyperlink>
      <w:r w:rsidRPr="00033B6F">
        <w:t xml:space="preserve"> No. 22-106S</w:t>
      </w:r>
    </w:p>
    <w:sectPr w:rsidR="004446BA" w:rsidRPr="00033B6F" w:rsidSect="006F74F2">
      <w:type w:val="continuous"/>
      <w:pgSz w:w="12240" w:h="15838"/>
      <w:pgMar w:top="936" w:right="720" w:bottom="720" w:left="1224" w:header="432"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E352AE" w14:textId="77777777" w:rsidR="00CC3344" w:rsidRDefault="00CC3344" w:rsidP="00FC3907">
      <w:r>
        <w:separator/>
      </w:r>
    </w:p>
  </w:endnote>
  <w:endnote w:type="continuationSeparator" w:id="0">
    <w:p w14:paraId="131C054A" w14:textId="77777777" w:rsidR="00CC3344" w:rsidRDefault="00CC3344"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F62A2" w14:textId="77777777" w:rsidR="00C05A80" w:rsidRDefault="00C0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2340"/>
      <w:gridCol w:w="7956"/>
    </w:tblGrid>
    <w:tr w:rsidR="00CC68C2" w14:paraId="3B302B93" w14:textId="77777777" w:rsidTr="004616AD">
      <w:tc>
        <w:tcPr>
          <w:tcW w:w="2340" w:type="dxa"/>
        </w:tcPr>
        <w:p w14:paraId="236A5255" w14:textId="79A8C4CE" w:rsidR="00CC68C2" w:rsidRDefault="00350C65" w:rsidP="004248C0">
          <w:pPr>
            <w:pStyle w:val="Footer"/>
            <w:rPr>
              <w:noProof/>
              <w:sz w:val="20"/>
            </w:rPr>
          </w:pPr>
          <w:r>
            <w:rPr>
              <w:noProof/>
              <w:sz w:val="20"/>
            </w:rPr>
            <w:t>HR4/26</w:t>
          </w:r>
          <w:r w:rsidR="00CC68C2">
            <w:rPr>
              <w:noProof/>
              <w:sz w:val="20"/>
            </w:rPr>
            <w:t>│</w:t>
          </w:r>
          <w:r w:rsidR="00C05A80">
            <w:rPr>
              <w:noProof/>
              <w:sz w:val="20"/>
            </w:rPr>
            <w:t>SL</w:t>
          </w:r>
        </w:p>
      </w:tc>
      <w:tc>
        <w:tcPr>
          <w:tcW w:w="7956" w:type="dxa"/>
        </w:tcPr>
        <w:p w14:paraId="40E53B8E" w14:textId="3F97A2B7" w:rsidR="00CC68C2" w:rsidRDefault="00CC68C2" w:rsidP="004616AD">
          <w:pPr>
            <w:pStyle w:val="Footer"/>
            <w:jc w:val="right"/>
          </w:pPr>
          <w:r>
            <w:t>Executive Sessions – BDC</w:t>
          </w:r>
        </w:p>
        <w:p w14:paraId="352A84AA" w14:textId="26B9CD86" w:rsidR="00CC68C2" w:rsidRDefault="00CC68C2"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sidR="009B17FD">
            <w:rPr>
              <w:bCs/>
              <w:noProof/>
            </w:rPr>
            <w:t>3</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sidR="009B17FD">
            <w:rPr>
              <w:bCs/>
              <w:noProof/>
            </w:rPr>
            <w:t>4</w:t>
          </w:r>
          <w:r w:rsidRPr="000617BB">
            <w:rPr>
              <w:bCs/>
              <w:noProof/>
            </w:rPr>
            <w:fldChar w:fldCharType="end"/>
          </w:r>
        </w:p>
      </w:tc>
    </w:tr>
  </w:tbl>
  <w:p w14:paraId="42047A9F" w14:textId="77777777" w:rsidR="00CC68C2" w:rsidRPr="00782930" w:rsidRDefault="00CC68C2"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6C423" w14:textId="77777777" w:rsidR="00C05A80" w:rsidRDefault="00C05A8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2340"/>
      <w:gridCol w:w="7956"/>
    </w:tblGrid>
    <w:tr w:rsidR="00CC68C2" w14:paraId="7997886D" w14:textId="77777777" w:rsidTr="004616AD">
      <w:tc>
        <w:tcPr>
          <w:tcW w:w="2340" w:type="dxa"/>
        </w:tcPr>
        <w:p w14:paraId="666C7A2F" w14:textId="7A974DE6" w:rsidR="00CC68C2" w:rsidRDefault="005750F4" w:rsidP="005750F4">
          <w:pPr>
            <w:pStyle w:val="Footer"/>
            <w:rPr>
              <w:noProof/>
              <w:sz w:val="20"/>
            </w:rPr>
          </w:pPr>
          <w:r>
            <w:rPr>
              <w:noProof/>
              <w:sz w:val="20"/>
            </w:rPr>
            <w:t>1/25</w:t>
          </w:r>
          <w:r w:rsidR="00CC68C2">
            <w:rPr>
              <w:noProof/>
              <w:sz w:val="20"/>
            </w:rPr>
            <w:t>│</w:t>
          </w:r>
          <w:r>
            <w:rPr>
              <w:noProof/>
              <w:sz w:val="20"/>
            </w:rPr>
            <w:t>LF</w:t>
          </w:r>
        </w:p>
      </w:tc>
      <w:tc>
        <w:tcPr>
          <w:tcW w:w="7956" w:type="dxa"/>
        </w:tcPr>
        <w:p w14:paraId="6A98552F" w14:textId="1AF987E1" w:rsidR="00CC68C2" w:rsidRDefault="00CC68C2" w:rsidP="004616AD">
          <w:pPr>
            <w:pStyle w:val="Footer"/>
            <w:jc w:val="right"/>
          </w:pPr>
          <w:r>
            <w:t>Executive Sessions – BDC</w:t>
          </w:r>
        </w:p>
        <w:p w14:paraId="7108CC6E" w14:textId="0EC61D3C" w:rsidR="00CC68C2" w:rsidRDefault="00CC68C2"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sidR="009B17FD">
            <w:rPr>
              <w:bCs/>
              <w:noProof/>
            </w:rPr>
            <w:t>4</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sidR="009B17FD">
            <w:rPr>
              <w:bCs/>
              <w:noProof/>
            </w:rPr>
            <w:t>4</w:t>
          </w:r>
          <w:r w:rsidRPr="000617BB">
            <w:rPr>
              <w:bCs/>
              <w:noProof/>
            </w:rPr>
            <w:fldChar w:fldCharType="end"/>
          </w:r>
        </w:p>
      </w:tc>
    </w:tr>
  </w:tbl>
  <w:p w14:paraId="4559B02A" w14:textId="77777777" w:rsidR="00CC68C2" w:rsidRPr="00782930" w:rsidRDefault="00CC68C2" w:rsidP="003B78F2">
    <w:pPr>
      <w:pStyle w:val="Footer"/>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64836" w14:textId="77777777" w:rsidR="00CC3344" w:rsidRDefault="00CC3344" w:rsidP="00FC3907">
      <w:r>
        <w:separator/>
      </w:r>
    </w:p>
  </w:footnote>
  <w:footnote w:type="continuationSeparator" w:id="0">
    <w:p w14:paraId="784342C2" w14:textId="77777777" w:rsidR="00CC3344" w:rsidRDefault="00CC3344" w:rsidP="00FC3907">
      <w:r>
        <w:continuationSeparator/>
      </w:r>
    </w:p>
  </w:footnote>
  <w:footnote w:id="1">
    <w:p w14:paraId="7FE285FD" w14:textId="456DF7DD" w:rsidR="009778F9" w:rsidRDefault="009778F9" w:rsidP="009778F9">
      <w:pPr>
        <w:pStyle w:val="FootnoteText"/>
      </w:pPr>
      <w:r>
        <w:rPr>
          <w:rStyle w:val="FootnoteReference"/>
        </w:rPr>
        <w:footnoteRef/>
      </w:r>
      <w:r>
        <w:t xml:space="preserve"> This statement should be amended if ORS 192.660 does not require that representatives of the news media be allowed to attend, ORS 332.061 allows the Board to vote in executive session, or the Board will not be returning to open session following the executive session.</w:t>
      </w:r>
      <w:r w:rsidR="005345B9">
        <w:t xml:space="preserve"> This statement can also be included on the agenda.</w:t>
      </w:r>
    </w:p>
  </w:footnote>
  <w:footnote w:id="2">
    <w:p w14:paraId="28C6D44A" w14:textId="199472B5" w:rsidR="006D70F7" w:rsidRPr="00033B6F" w:rsidRDefault="006D70F7" w:rsidP="00010574">
      <w:pPr>
        <w:pStyle w:val="FootnoteText"/>
        <w:spacing w:after="0"/>
      </w:pPr>
      <w:r w:rsidRPr="00587C18">
        <w:rPr>
          <w:rStyle w:val="FootnoteReference"/>
        </w:rPr>
        <w:footnoteRef/>
      </w:r>
      <w:r w:rsidRPr="00587C18">
        <w:t xml:space="preserve"> This provision does not apply to the filling of a vacancy in elective office or on any public committee, commission or other advisory group; or for the consideration of general employment policies. </w:t>
      </w:r>
      <w:r w:rsidR="00D707FF" w:rsidRPr="00587C18">
        <w:t>It also does not apply to the employment of the chief executive officer, other public offi</w:t>
      </w:r>
      <w:r w:rsidR="00587C18" w:rsidRPr="00587C18">
        <w:t>c</w:t>
      </w:r>
      <w:r w:rsidR="00D707FF" w:rsidRPr="00587C18">
        <w:t>ers, employees and staff members of the district unless:</w:t>
      </w:r>
    </w:p>
    <w:p w14:paraId="6ECAE775" w14:textId="3379529A" w:rsidR="006D70F7" w:rsidRPr="00033B6F" w:rsidRDefault="006D70F7" w:rsidP="00010574">
      <w:pPr>
        <w:pStyle w:val="FootnoteText"/>
        <w:numPr>
          <w:ilvl w:val="0"/>
          <w:numId w:val="17"/>
        </w:numPr>
        <w:spacing w:after="0"/>
        <w:ind w:left="504"/>
      </w:pPr>
      <w:r w:rsidRPr="00033B6F">
        <w:t>The vacancy has been advertised;</w:t>
      </w:r>
    </w:p>
    <w:p w14:paraId="791E65C4" w14:textId="77777777" w:rsidR="006D70F7" w:rsidRPr="00033B6F" w:rsidRDefault="006D70F7" w:rsidP="00010574">
      <w:pPr>
        <w:pStyle w:val="FootnoteText"/>
        <w:numPr>
          <w:ilvl w:val="0"/>
          <w:numId w:val="17"/>
        </w:numPr>
        <w:spacing w:after="0"/>
        <w:ind w:left="504"/>
      </w:pPr>
      <w:r w:rsidRPr="00033B6F">
        <w:t>Regular hiring procedures have been adopted;</w:t>
      </w:r>
    </w:p>
    <w:p w14:paraId="1E33108F" w14:textId="77777777" w:rsidR="006D70F7" w:rsidRPr="00033B6F" w:rsidRDefault="006D70F7" w:rsidP="00010574">
      <w:pPr>
        <w:pStyle w:val="FootnoteText"/>
        <w:numPr>
          <w:ilvl w:val="0"/>
          <w:numId w:val="17"/>
        </w:numPr>
        <w:spacing w:after="0"/>
        <w:ind w:left="504"/>
      </w:pPr>
      <w:r w:rsidRPr="00033B6F">
        <w:t>If hiring an officer, the public has had the opportunity to comment on the employment of the officer; and</w:t>
      </w:r>
    </w:p>
    <w:p w14:paraId="280EF745" w14:textId="77777777" w:rsidR="006D70F7" w:rsidRPr="00033B6F" w:rsidRDefault="006D70F7" w:rsidP="00010574">
      <w:pPr>
        <w:pStyle w:val="FootnoteText"/>
        <w:numPr>
          <w:ilvl w:val="0"/>
          <w:numId w:val="17"/>
        </w:numPr>
        <w:ind w:left="504"/>
      </w:pPr>
      <w:r w:rsidRPr="00033B6F">
        <w:t>If hiring a chief executive officer, the Board has adopted hiring standards, criteria and policy directives in meetings open to the public in which the public has had the opportunity to comment on the standards, criteria and policy directives.</w:t>
      </w:r>
    </w:p>
  </w:footnote>
  <w:footnote w:id="3">
    <w:p w14:paraId="3326B9CD" w14:textId="4A804D3B" w:rsidR="006D70F7" w:rsidRPr="004A72EA" w:rsidRDefault="006D70F7" w:rsidP="006D70F7">
      <w:pPr>
        <w:pStyle w:val="FootnoteText"/>
        <w:rPr>
          <w:highlight w:val="lightGray"/>
        </w:rPr>
      </w:pPr>
      <w:r w:rsidRPr="00033B6F">
        <w:rPr>
          <w:rStyle w:val="FootnoteReference"/>
        </w:rPr>
        <w:footnoteRef/>
      </w:r>
      <w:r w:rsidRPr="00033B6F">
        <w:t xml:space="preserve"> To determine whether the individual involved is considered a public officer, consult with legal counsel.</w:t>
      </w:r>
    </w:p>
  </w:footnote>
  <w:footnote w:id="4">
    <w:p w14:paraId="5157E827" w14:textId="4BC068C2" w:rsidR="00513C2D" w:rsidRDefault="00513C2D">
      <w:pPr>
        <w:pStyle w:val="FootnoteText"/>
      </w:pPr>
      <w:r>
        <w:rPr>
          <w:rStyle w:val="FootnoteReference"/>
        </w:rPr>
        <w:footnoteRef/>
      </w:r>
      <w:r>
        <w:t xml:space="preserve"> Notice must be provided to the </w:t>
      </w:r>
      <w:r w:rsidRPr="00033B6F">
        <w:t>public officer, employee, staff member or individual agent</w:t>
      </w:r>
      <w:r>
        <w:t xml:space="preserve"> in accordance with OAR 199-0040-0030.</w:t>
      </w:r>
      <w:r w:rsidR="005345B9">
        <w:t xml:space="preserve"> The public official must receive written notice of the meeting no less than one business day or 24 hours, whichever is greater, in advance of the meeting. The notice must include:</w:t>
      </w:r>
    </w:p>
    <w:p w14:paraId="49127E9B" w14:textId="0E3A0EDF" w:rsidR="005345B9" w:rsidRDefault="005345B9" w:rsidP="005345B9">
      <w:pPr>
        <w:pStyle w:val="FootnoteText"/>
        <w:numPr>
          <w:ilvl w:val="0"/>
          <w:numId w:val="18"/>
        </w:numPr>
        <w:spacing w:after="0"/>
      </w:pPr>
      <w:r>
        <w:t>Identification of the governing body before which the matter will be considered (the Board);</w:t>
      </w:r>
    </w:p>
    <w:p w14:paraId="4E47E52F" w14:textId="6DB5337B" w:rsidR="005345B9" w:rsidRDefault="005345B9" w:rsidP="005345B9">
      <w:pPr>
        <w:pStyle w:val="FootnoteText"/>
        <w:numPr>
          <w:ilvl w:val="0"/>
          <w:numId w:val="18"/>
        </w:numPr>
        <w:spacing w:after="0"/>
      </w:pPr>
      <w:r>
        <w:t>The time, date and location of the meeting;</w:t>
      </w:r>
    </w:p>
    <w:p w14:paraId="135EBF4E" w14:textId="762F3CD9" w:rsidR="005345B9" w:rsidRDefault="005345B9" w:rsidP="005345B9">
      <w:pPr>
        <w:pStyle w:val="FootnoteText"/>
        <w:numPr>
          <w:ilvl w:val="0"/>
          <w:numId w:val="18"/>
        </w:numPr>
        <w:spacing w:after="0"/>
      </w:pPr>
      <w:r>
        <w:t>The purpose for which the governing body proposes to convene the executive session, including the citation to the applicable section of ORS 192.660 and the fact that the governing body will be considering the dismissal or disciplining of, hearing complaints or charges against, or reviewing and evaluating the performance of the public official receiving the notice; and</w:t>
      </w:r>
    </w:p>
    <w:p w14:paraId="76DAF69D" w14:textId="67BB81E1" w:rsidR="005345B9" w:rsidRDefault="005345B9" w:rsidP="00352BE0">
      <w:pPr>
        <w:pStyle w:val="FootnoteText"/>
        <w:numPr>
          <w:ilvl w:val="0"/>
          <w:numId w:val="18"/>
        </w:numPr>
      </w:pPr>
      <w:r>
        <w:t>Information on how the public official may make a request for an open hearing.</w:t>
      </w:r>
    </w:p>
  </w:footnote>
  <w:footnote w:id="5">
    <w:p w14:paraId="6092EA68" w14:textId="3821A340" w:rsidR="005869F3" w:rsidRDefault="005869F3">
      <w:pPr>
        <w:pStyle w:val="FootnoteText"/>
      </w:pPr>
      <w:r>
        <w:rPr>
          <w:rStyle w:val="FootnoteReference"/>
        </w:rPr>
        <w:footnoteRef/>
      </w:r>
      <w:r>
        <w:t xml:space="preserve"> Consider including a reference to the law that exempts the information or records from public inspection in the notice.</w:t>
      </w:r>
    </w:p>
  </w:footnote>
  <w:footnote w:id="6">
    <w:p w14:paraId="75F76F07" w14:textId="1C48C6E6" w:rsidR="005869F3" w:rsidRDefault="005869F3">
      <w:pPr>
        <w:pStyle w:val="FootnoteText"/>
      </w:pPr>
      <w:r>
        <w:rPr>
          <w:rStyle w:val="FootnoteReference"/>
        </w:rPr>
        <w:footnoteRef/>
      </w:r>
      <w:r>
        <w:t xml:space="preserve"> Legal counsel must be present in the executive session, either in-person or via electronic or telephonic communications.</w:t>
      </w:r>
    </w:p>
  </w:footnote>
  <w:footnote w:id="7">
    <w:p w14:paraId="0B8C7640" w14:textId="34FC3D17" w:rsidR="00513C2D" w:rsidRDefault="00513C2D">
      <w:pPr>
        <w:pStyle w:val="FootnoteText"/>
      </w:pPr>
      <w:r>
        <w:rPr>
          <w:rStyle w:val="FootnoteReference"/>
        </w:rPr>
        <w:footnoteRef/>
      </w:r>
      <w:r>
        <w:t xml:space="preserve"> Notice must be provided to the </w:t>
      </w:r>
      <w:r w:rsidRPr="00033B6F">
        <w:t xml:space="preserve">chief executive officer, public officer, employee or staff member </w:t>
      </w:r>
      <w:r>
        <w:t>in accordance with OAR 199-0040-0030.</w:t>
      </w:r>
      <w:r w:rsidR="005345B9">
        <w:t xml:space="preserve"> The public official must receive written notice of the meeting no less than one business day or 24 hours, whichever is greater, in advance of the meeting. The notice must include:</w:t>
      </w:r>
    </w:p>
    <w:p w14:paraId="619A139C" w14:textId="77777777" w:rsidR="004610C1" w:rsidRDefault="004610C1" w:rsidP="004610C1">
      <w:pPr>
        <w:pStyle w:val="FootnoteText"/>
        <w:numPr>
          <w:ilvl w:val="0"/>
          <w:numId w:val="19"/>
        </w:numPr>
        <w:spacing w:after="0"/>
      </w:pPr>
      <w:r>
        <w:t>Identification of the governing body before which the matter will be considered (the Board);</w:t>
      </w:r>
    </w:p>
    <w:p w14:paraId="6EEF43FA" w14:textId="77777777" w:rsidR="004610C1" w:rsidRDefault="004610C1" w:rsidP="004610C1">
      <w:pPr>
        <w:pStyle w:val="FootnoteText"/>
        <w:numPr>
          <w:ilvl w:val="0"/>
          <w:numId w:val="19"/>
        </w:numPr>
        <w:spacing w:after="0"/>
      </w:pPr>
      <w:r>
        <w:t>The time, date and location of the meeting;</w:t>
      </w:r>
    </w:p>
    <w:p w14:paraId="6C0FB4C5" w14:textId="77777777" w:rsidR="004610C1" w:rsidRDefault="004610C1" w:rsidP="004610C1">
      <w:pPr>
        <w:pStyle w:val="FootnoteText"/>
        <w:numPr>
          <w:ilvl w:val="0"/>
          <w:numId w:val="19"/>
        </w:numPr>
        <w:spacing w:after="0"/>
      </w:pPr>
      <w:r>
        <w:t>The purpose for which the governing body proposes to convene the executive session, including the citation to the applicable section of ORS 192.660 and the fact that the governing body will be considering the dismissal or disciplining of, hearing complaints or charges against, or reviewing and evaluating the performance of the public official receiving the notice; and</w:t>
      </w:r>
    </w:p>
    <w:p w14:paraId="3D64DDB4" w14:textId="20953E84" w:rsidR="004610C1" w:rsidRDefault="004610C1" w:rsidP="00D10EE5">
      <w:pPr>
        <w:pStyle w:val="FootnoteText"/>
        <w:numPr>
          <w:ilvl w:val="0"/>
          <w:numId w:val="19"/>
        </w:numPr>
        <w:spacing w:after="0"/>
      </w:pPr>
      <w:r>
        <w:t>Information on how the public official may make a request for an open hearing.</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7249C" w14:textId="77777777" w:rsidR="00C05A80" w:rsidRPr="00352BE0" w:rsidRDefault="00C0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DAF57" w14:textId="312F9066" w:rsidR="00C05A80" w:rsidRDefault="00C05A80">
    <w:pPr>
      <w:pStyle w:val="Header"/>
    </w:pPr>
    <w:r>
      <w:rPr>
        <w:noProof/>
      </w:rPr>
      <mc:AlternateContent>
        <mc:Choice Requires="wps">
          <w:drawing>
            <wp:anchor distT="0" distB="0" distL="114300" distR="114300" simplePos="0" relativeHeight="251659264" behindDoc="1" locked="0" layoutInCell="1" allowOverlap="1" wp14:anchorId="08C359B9" wp14:editId="4955B851">
              <wp:simplePos x="0" y="0"/>
              <wp:positionH relativeFrom="margin">
                <wp:align>left</wp:align>
              </wp:positionH>
              <wp:positionV relativeFrom="margin">
                <wp:align>top</wp:align>
              </wp:positionV>
              <wp:extent cx="7955280" cy="5943600"/>
              <wp:effectExtent l="0" t="0" r="3810" b="0"/>
              <wp:wrapNone/>
              <wp:docPr id="2" name="WatermarkProposed"/>
              <wp:cNvGraphicFramePr/>
              <a:graphic xmlns:a="http://schemas.openxmlformats.org/drawingml/2006/main">
                <a:graphicData uri="http://schemas.microsoft.com/office/word/2010/wordprocessingShape">
                  <wps:wsp>
                    <wps:cNvSpPr txBox="1"/>
                    <wps:spPr>
                      <a:xfrm rot="5400000">
                        <a:off x="0" y="0"/>
                        <a:ext cx="7955280" cy="5943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666C44" w14:textId="77777777" w:rsidR="00C05A80" w:rsidRDefault="00C05A80" w:rsidP="00B52692">
                          <w:pPr>
                            <w:pStyle w:val="WatermarkProposed"/>
                          </w:pPr>
                          <w:r>
                            <w:t>P</w:t>
                          </w:r>
                        </w:p>
                        <w:p w14:paraId="74542F03" w14:textId="77777777" w:rsidR="00C05A80" w:rsidRDefault="00C05A80" w:rsidP="00B52692">
                          <w:pPr>
                            <w:pStyle w:val="WatermarkProposed"/>
                            <w:ind w:left="1152"/>
                          </w:pPr>
                          <w:r>
                            <w:t>R</w:t>
                          </w:r>
                        </w:p>
                        <w:p w14:paraId="5C9C7CC7" w14:textId="77777777" w:rsidR="00C05A80" w:rsidRDefault="00C05A80" w:rsidP="00B52692">
                          <w:pPr>
                            <w:pStyle w:val="WatermarkProposed"/>
                            <w:ind w:left="2304"/>
                          </w:pPr>
                          <w:r>
                            <w:t>O</w:t>
                          </w:r>
                        </w:p>
                        <w:p w14:paraId="7A6BBBBA" w14:textId="77777777" w:rsidR="00C05A80" w:rsidRDefault="00C05A80" w:rsidP="00B52692">
                          <w:pPr>
                            <w:pStyle w:val="WatermarkProposed"/>
                            <w:ind w:left="3456"/>
                          </w:pPr>
                          <w:r>
                            <w:t>P</w:t>
                          </w:r>
                        </w:p>
                        <w:p w14:paraId="120DBBD2" w14:textId="77777777" w:rsidR="00C05A80" w:rsidRDefault="00C05A80" w:rsidP="00B52692">
                          <w:pPr>
                            <w:pStyle w:val="WatermarkProposed"/>
                            <w:ind w:left="4608"/>
                          </w:pPr>
                          <w:r>
                            <w:t>O</w:t>
                          </w:r>
                        </w:p>
                        <w:p w14:paraId="33EB1479" w14:textId="77777777" w:rsidR="00C05A80" w:rsidRDefault="00C05A80" w:rsidP="00B52692">
                          <w:pPr>
                            <w:pStyle w:val="WatermarkProposed"/>
                            <w:ind w:left="5760"/>
                          </w:pPr>
                          <w:r>
                            <w:t>S</w:t>
                          </w:r>
                        </w:p>
                        <w:p w14:paraId="5C7D2DBD" w14:textId="77777777" w:rsidR="00C05A80" w:rsidRDefault="00C05A80" w:rsidP="00B52692">
                          <w:pPr>
                            <w:pStyle w:val="WatermarkProposed"/>
                            <w:ind w:left="6912"/>
                          </w:pPr>
                          <w:r>
                            <w:t>E</w:t>
                          </w:r>
                        </w:p>
                        <w:p w14:paraId="495085F3" w14:textId="77777777" w:rsidR="00C05A80" w:rsidRDefault="00C05A80" w:rsidP="00B52692">
                          <w:pPr>
                            <w:pStyle w:val="WatermarkProposed"/>
                            <w:ind w:left="8064"/>
                          </w:pPr>
                          <w:r>
                            <w:t>D</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8C359B9" id="_x0000_t202" coordsize="21600,21600" o:spt="202" path="m,l,21600r21600,l21600,xe">
              <v:stroke joinstyle="miter"/>
              <v:path gradientshapeok="t" o:connecttype="rect"/>
            </v:shapetype>
            <v:shape id="WatermarkProposed" o:spid="_x0000_s1026" type="#_x0000_t202" style="position:absolute;margin-left:0;margin-top:0;width:626.4pt;height:468pt;rotation:90;z-index:-251657216;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" filled="f" stroked="f" strokeweight=".5pt">
              <v:textbox style="layout-flow:vertical;mso-layout-flow-alt:bottom-to-top">
                <w:txbxContent>
                  <w:p w14:paraId="00666C44" w14:textId="77777777" w:rsidR="00C05A80" w:rsidRDefault="00C05A80" w:rsidP="00B52692">
                    <w:pPr>
                      <w:pStyle w:val="WatermarkProposed"/>
                    </w:pPr>
                    <w:r>
                      <w:t>P</w:t>
                    </w:r>
                  </w:p>
                  <w:p w14:paraId="74542F03" w14:textId="77777777" w:rsidR="00C05A80" w:rsidRDefault="00C05A80" w:rsidP="00B52692">
                    <w:pPr>
                      <w:pStyle w:val="WatermarkProposed"/>
                      <w:ind w:left="1152"/>
                    </w:pPr>
                    <w:r>
                      <w:t>R</w:t>
                    </w:r>
                  </w:p>
                  <w:p w14:paraId="5C9C7CC7" w14:textId="77777777" w:rsidR="00C05A80" w:rsidRDefault="00C05A80" w:rsidP="00B52692">
                    <w:pPr>
                      <w:pStyle w:val="WatermarkProposed"/>
                      <w:ind w:left="2304"/>
                    </w:pPr>
                    <w:r>
                      <w:t>O</w:t>
                    </w:r>
                  </w:p>
                  <w:p w14:paraId="7A6BBBBA" w14:textId="77777777" w:rsidR="00C05A80" w:rsidRDefault="00C05A80" w:rsidP="00B52692">
                    <w:pPr>
                      <w:pStyle w:val="WatermarkProposed"/>
                      <w:ind w:left="3456"/>
                    </w:pPr>
                    <w:r>
                      <w:t>P</w:t>
                    </w:r>
                  </w:p>
                  <w:p w14:paraId="120DBBD2" w14:textId="77777777" w:rsidR="00C05A80" w:rsidRDefault="00C05A80" w:rsidP="00B52692">
                    <w:pPr>
                      <w:pStyle w:val="WatermarkProposed"/>
                      <w:ind w:left="4608"/>
                    </w:pPr>
                    <w:r>
                      <w:t>O</w:t>
                    </w:r>
                  </w:p>
                  <w:p w14:paraId="33EB1479" w14:textId="77777777" w:rsidR="00C05A80" w:rsidRDefault="00C05A80" w:rsidP="00B52692">
                    <w:pPr>
                      <w:pStyle w:val="WatermarkProposed"/>
                      <w:ind w:left="5760"/>
                    </w:pPr>
                    <w:r>
                      <w:t>S</w:t>
                    </w:r>
                  </w:p>
                  <w:p w14:paraId="5C7D2DBD" w14:textId="77777777" w:rsidR="00C05A80" w:rsidRDefault="00C05A80" w:rsidP="00B52692">
                    <w:pPr>
                      <w:pStyle w:val="WatermarkProposed"/>
                      <w:ind w:left="6912"/>
                    </w:pPr>
                    <w:r>
                      <w:t>E</w:t>
                    </w:r>
                  </w:p>
                  <w:p w14:paraId="495085F3" w14:textId="77777777" w:rsidR="00C05A80" w:rsidRDefault="00C05A80" w:rsidP="00B52692">
                    <w:pPr>
                      <w:pStyle w:val="WatermarkProposed"/>
                      <w:ind w:left="8064"/>
                    </w:pPr>
                    <w:r>
                      <w:t>D</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48FAE" w14:textId="77777777" w:rsidR="00C05A80" w:rsidRDefault="00C0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467A7C90"/>
    <w:multiLevelType w:val="hybridMultilevel"/>
    <w:tmpl w:val="CD0CEA9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6E06C77"/>
    <w:multiLevelType w:val="hybridMultilevel"/>
    <w:tmpl w:val="CD0CEA9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abstractNum w:abstractNumId="12" w15:restartNumberingAfterBreak="0">
    <w:nsid w:val="749138B6"/>
    <w:multiLevelType w:val="hybridMultilevel"/>
    <w:tmpl w:val="1E2E47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4"/>
  </w:num>
  <w:num w:numId="4">
    <w:abstractNumId w:val="3"/>
  </w:num>
  <w:num w:numId="5">
    <w:abstractNumId w:val="3"/>
  </w:num>
  <w:num w:numId="6">
    <w:abstractNumId w:val="2"/>
  </w:num>
  <w:num w:numId="7">
    <w:abstractNumId w:val="2"/>
  </w:num>
  <w:num w:numId="8">
    <w:abstractNumId w:val="1"/>
  </w:num>
  <w:num w:numId="9">
    <w:abstractNumId w:val="1"/>
  </w:num>
  <w:num w:numId="10">
    <w:abstractNumId w:val="0"/>
  </w:num>
  <w:num w:numId="11">
    <w:abstractNumId w:val="0"/>
  </w:num>
  <w:num w:numId="12">
    <w:abstractNumId w:val="6"/>
  </w:num>
  <w:num w:numId="13">
    <w:abstractNumId w:val="11"/>
  </w:num>
  <w:num w:numId="14">
    <w:abstractNumId w:val="8"/>
  </w:num>
  <w:num w:numId="15">
    <w:abstractNumId w:val="5"/>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0"/>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20"/>
  <w:clickAndTypeStyle w:val="PolicyTitleBox"/>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4CA"/>
    <w:rsid w:val="00010574"/>
    <w:rsid w:val="000143A2"/>
    <w:rsid w:val="00017254"/>
    <w:rsid w:val="00017786"/>
    <w:rsid w:val="00026726"/>
    <w:rsid w:val="00033B6F"/>
    <w:rsid w:val="000376CE"/>
    <w:rsid w:val="00040328"/>
    <w:rsid w:val="000511CD"/>
    <w:rsid w:val="00052BE8"/>
    <w:rsid w:val="000577C7"/>
    <w:rsid w:val="000617BB"/>
    <w:rsid w:val="0007087A"/>
    <w:rsid w:val="00074380"/>
    <w:rsid w:val="00074EB4"/>
    <w:rsid w:val="00075893"/>
    <w:rsid w:val="00083481"/>
    <w:rsid w:val="000874E2"/>
    <w:rsid w:val="00093AF4"/>
    <w:rsid w:val="00093EC6"/>
    <w:rsid w:val="00095F9B"/>
    <w:rsid w:val="00096B9C"/>
    <w:rsid w:val="000A020D"/>
    <w:rsid w:val="000A132A"/>
    <w:rsid w:val="000A2BCB"/>
    <w:rsid w:val="000A2FE8"/>
    <w:rsid w:val="000A6A9E"/>
    <w:rsid w:val="000B092A"/>
    <w:rsid w:val="000B75D8"/>
    <w:rsid w:val="000C7D3C"/>
    <w:rsid w:val="000D522B"/>
    <w:rsid w:val="000F261A"/>
    <w:rsid w:val="000F30CA"/>
    <w:rsid w:val="000F710F"/>
    <w:rsid w:val="000F7910"/>
    <w:rsid w:val="001203A3"/>
    <w:rsid w:val="00123136"/>
    <w:rsid w:val="00125E1F"/>
    <w:rsid w:val="00137065"/>
    <w:rsid w:val="0014168C"/>
    <w:rsid w:val="00144118"/>
    <w:rsid w:val="001479B1"/>
    <w:rsid w:val="00151EC6"/>
    <w:rsid w:val="00156EA7"/>
    <w:rsid w:val="00157587"/>
    <w:rsid w:val="001663EB"/>
    <w:rsid w:val="00171328"/>
    <w:rsid w:val="00171EBC"/>
    <w:rsid w:val="0018025F"/>
    <w:rsid w:val="001B17E9"/>
    <w:rsid w:val="001B6729"/>
    <w:rsid w:val="001C1D43"/>
    <w:rsid w:val="001C3978"/>
    <w:rsid w:val="001C5C15"/>
    <w:rsid w:val="001E1260"/>
    <w:rsid w:val="001E7AE7"/>
    <w:rsid w:val="001F2EAF"/>
    <w:rsid w:val="001F4D2D"/>
    <w:rsid w:val="0021369D"/>
    <w:rsid w:val="00217190"/>
    <w:rsid w:val="0022019A"/>
    <w:rsid w:val="00224022"/>
    <w:rsid w:val="00246025"/>
    <w:rsid w:val="00254776"/>
    <w:rsid w:val="002671AF"/>
    <w:rsid w:val="0027273C"/>
    <w:rsid w:val="0028031C"/>
    <w:rsid w:val="00280B93"/>
    <w:rsid w:val="002821D2"/>
    <w:rsid w:val="00284A5E"/>
    <w:rsid w:val="00286D2D"/>
    <w:rsid w:val="00294CCF"/>
    <w:rsid w:val="002A7657"/>
    <w:rsid w:val="002C6767"/>
    <w:rsid w:val="002C77C7"/>
    <w:rsid w:val="002D7107"/>
    <w:rsid w:val="002E6841"/>
    <w:rsid w:val="002F4D33"/>
    <w:rsid w:val="002F7C67"/>
    <w:rsid w:val="00305489"/>
    <w:rsid w:val="00306B03"/>
    <w:rsid w:val="00311B2D"/>
    <w:rsid w:val="00313144"/>
    <w:rsid w:val="003233D7"/>
    <w:rsid w:val="003234E0"/>
    <w:rsid w:val="003368D5"/>
    <w:rsid w:val="00346329"/>
    <w:rsid w:val="00350C65"/>
    <w:rsid w:val="00352BE0"/>
    <w:rsid w:val="00354BAF"/>
    <w:rsid w:val="00355C5E"/>
    <w:rsid w:val="00363573"/>
    <w:rsid w:val="00363AE7"/>
    <w:rsid w:val="00364482"/>
    <w:rsid w:val="00366385"/>
    <w:rsid w:val="00367B06"/>
    <w:rsid w:val="00374D89"/>
    <w:rsid w:val="003804C0"/>
    <w:rsid w:val="00385E10"/>
    <w:rsid w:val="003915B0"/>
    <w:rsid w:val="003B2243"/>
    <w:rsid w:val="003B3329"/>
    <w:rsid w:val="003B73E6"/>
    <w:rsid w:val="003D3949"/>
    <w:rsid w:val="003E6E0C"/>
    <w:rsid w:val="003F7B66"/>
    <w:rsid w:val="00404B66"/>
    <w:rsid w:val="00413D1D"/>
    <w:rsid w:val="00415660"/>
    <w:rsid w:val="00415A69"/>
    <w:rsid w:val="004248C0"/>
    <w:rsid w:val="00432E54"/>
    <w:rsid w:val="004347FA"/>
    <w:rsid w:val="00440997"/>
    <w:rsid w:val="00443C38"/>
    <w:rsid w:val="004446BA"/>
    <w:rsid w:val="00453EF5"/>
    <w:rsid w:val="00455739"/>
    <w:rsid w:val="00456577"/>
    <w:rsid w:val="004610C1"/>
    <w:rsid w:val="00472B26"/>
    <w:rsid w:val="00484B66"/>
    <w:rsid w:val="00490A75"/>
    <w:rsid w:val="0049277F"/>
    <w:rsid w:val="004933C2"/>
    <w:rsid w:val="00494174"/>
    <w:rsid w:val="004A72EA"/>
    <w:rsid w:val="004C1EE4"/>
    <w:rsid w:val="004C2F7D"/>
    <w:rsid w:val="004C45D7"/>
    <w:rsid w:val="004E3582"/>
    <w:rsid w:val="004E4666"/>
    <w:rsid w:val="004F53EB"/>
    <w:rsid w:val="004F5F50"/>
    <w:rsid w:val="005130E3"/>
    <w:rsid w:val="00513C2D"/>
    <w:rsid w:val="0051750D"/>
    <w:rsid w:val="00524F11"/>
    <w:rsid w:val="005342BD"/>
    <w:rsid w:val="005345B9"/>
    <w:rsid w:val="00536354"/>
    <w:rsid w:val="00543474"/>
    <w:rsid w:val="0055601D"/>
    <w:rsid w:val="00557E6B"/>
    <w:rsid w:val="00573A5C"/>
    <w:rsid w:val="005750F4"/>
    <w:rsid w:val="005869F3"/>
    <w:rsid w:val="00587C18"/>
    <w:rsid w:val="005A04BD"/>
    <w:rsid w:val="005A0A48"/>
    <w:rsid w:val="005A4EEB"/>
    <w:rsid w:val="005A6BFA"/>
    <w:rsid w:val="005A7540"/>
    <w:rsid w:val="005C1564"/>
    <w:rsid w:val="005D7FC5"/>
    <w:rsid w:val="005E06B3"/>
    <w:rsid w:val="005E3F0A"/>
    <w:rsid w:val="005F25C4"/>
    <w:rsid w:val="005F3316"/>
    <w:rsid w:val="0060463A"/>
    <w:rsid w:val="00605220"/>
    <w:rsid w:val="006052E1"/>
    <w:rsid w:val="0061672C"/>
    <w:rsid w:val="00620A00"/>
    <w:rsid w:val="00621D2B"/>
    <w:rsid w:val="0062603D"/>
    <w:rsid w:val="00631631"/>
    <w:rsid w:val="00634B0E"/>
    <w:rsid w:val="00643DB0"/>
    <w:rsid w:val="00645006"/>
    <w:rsid w:val="006526DA"/>
    <w:rsid w:val="00660AC5"/>
    <w:rsid w:val="00662E7C"/>
    <w:rsid w:val="0066329B"/>
    <w:rsid w:val="0066736A"/>
    <w:rsid w:val="006705C2"/>
    <w:rsid w:val="006728D3"/>
    <w:rsid w:val="00673FFE"/>
    <w:rsid w:val="00682C85"/>
    <w:rsid w:val="00684386"/>
    <w:rsid w:val="00685AAF"/>
    <w:rsid w:val="0068795C"/>
    <w:rsid w:val="00695030"/>
    <w:rsid w:val="00695431"/>
    <w:rsid w:val="0069687A"/>
    <w:rsid w:val="006A0245"/>
    <w:rsid w:val="006A1745"/>
    <w:rsid w:val="006B088B"/>
    <w:rsid w:val="006B4ACA"/>
    <w:rsid w:val="006C0705"/>
    <w:rsid w:val="006D4459"/>
    <w:rsid w:val="006D70F7"/>
    <w:rsid w:val="006E544D"/>
    <w:rsid w:val="006E5941"/>
    <w:rsid w:val="006E71CD"/>
    <w:rsid w:val="006F0F30"/>
    <w:rsid w:val="006F74F2"/>
    <w:rsid w:val="00700E92"/>
    <w:rsid w:val="0071257F"/>
    <w:rsid w:val="00714508"/>
    <w:rsid w:val="00714A2C"/>
    <w:rsid w:val="0073390E"/>
    <w:rsid w:val="00734CF6"/>
    <w:rsid w:val="00737933"/>
    <w:rsid w:val="007405D2"/>
    <w:rsid w:val="007443E2"/>
    <w:rsid w:val="007479E4"/>
    <w:rsid w:val="007519A6"/>
    <w:rsid w:val="00752B2D"/>
    <w:rsid w:val="00754656"/>
    <w:rsid w:val="00754B98"/>
    <w:rsid w:val="00763A99"/>
    <w:rsid w:val="00782930"/>
    <w:rsid w:val="00784DE2"/>
    <w:rsid w:val="0079296F"/>
    <w:rsid w:val="007A0E9B"/>
    <w:rsid w:val="007A3694"/>
    <w:rsid w:val="007A7F92"/>
    <w:rsid w:val="007B228A"/>
    <w:rsid w:val="007B247C"/>
    <w:rsid w:val="007B384B"/>
    <w:rsid w:val="007B3B30"/>
    <w:rsid w:val="007D02D3"/>
    <w:rsid w:val="007E3300"/>
    <w:rsid w:val="007E4701"/>
    <w:rsid w:val="007F0455"/>
    <w:rsid w:val="007F568C"/>
    <w:rsid w:val="00806085"/>
    <w:rsid w:val="008073B2"/>
    <w:rsid w:val="008152CF"/>
    <w:rsid w:val="00824B84"/>
    <w:rsid w:val="00830ED8"/>
    <w:rsid w:val="00835AD6"/>
    <w:rsid w:val="00844CD8"/>
    <w:rsid w:val="00850A44"/>
    <w:rsid w:val="008617A7"/>
    <w:rsid w:val="0086302E"/>
    <w:rsid w:val="00864D78"/>
    <w:rsid w:val="00870BED"/>
    <w:rsid w:val="0088156B"/>
    <w:rsid w:val="00882C0D"/>
    <w:rsid w:val="00890313"/>
    <w:rsid w:val="00894081"/>
    <w:rsid w:val="008A156E"/>
    <w:rsid w:val="008A2D8F"/>
    <w:rsid w:val="008A3BAF"/>
    <w:rsid w:val="008B0925"/>
    <w:rsid w:val="008B41FB"/>
    <w:rsid w:val="008B6FAC"/>
    <w:rsid w:val="008B730B"/>
    <w:rsid w:val="008C3492"/>
    <w:rsid w:val="008D663E"/>
    <w:rsid w:val="008E1BD7"/>
    <w:rsid w:val="008E1CAE"/>
    <w:rsid w:val="008F2FA1"/>
    <w:rsid w:val="008F35D5"/>
    <w:rsid w:val="008F4D57"/>
    <w:rsid w:val="00907FA5"/>
    <w:rsid w:val="00912BAC"/>
    <w:rsid w:val="009155EC"/>
    <w:rsid w:val="00923DFB"/>
    <w:rsid w:val="009317A1"/>
    <w:rsid w:val="00940E79"/>
    <w:rsid w:val="009464A6"/>
    <w:rsid w:val="009510E8"/>
    <w:rsid w:val="009510FB"/>
    <w:rsid w:val="00952FE9"/>
    <w:rsid w:val="009557ED"/>
    <w:rsid w:val="00956FAF"/>
    <w:rsid w:val="00963266"/>
    <w:rsid w:val="00963F9A"/>
    <w:rsid w:val="00971438"/>
    <w:rsid w:val="00972985"/>
    <w:rsid w:val="00976D56"/>
    <w:rsid w:val="00976F42"/>
    <w:rsid w:val="009778F9"/>
    <w:rsid w:val="00977D62"/>
    <w:rsid w:val="009816CA"/>
    <w:rsid w:val="00982B4E"/>
    <w:rsid w:val="009854C4"/>
    <w:rsid w:val="00997A8F"/>
    <w:rsid w:val="009A03CE"/>
    <w:rsid w:val="009A35E1"/>
    <w:rsid w:val="009A42F6"/>
    <w:rsid w:val="009A49D9"/>
    <w:rsid w:val="009B1678"/>
    <w:rsid w:val="009B17FD"/>
    <w:rsid w:val="009C1C63"/>
    <w:rsid w:val="009C4D2A"/>
    <w:rsid w:val="009D07AA"/>
    <w:rsid w:val="009D427B"/>
    <w:rsid w:val="009D6C26"/>
    <w:rsid w:val="009F2011"/>
    <w:rsid w:val="009F24C0"/>
    <w:rsid w:val="009F4F41"/>
    <w:rsid w:val="009F694C"/>
    <w:rsid w:val="009F7274"/>
    <w:rsid w:val="00A114BA"/>
    <w:rsid w:val="00A12844"/>
    <w:rsid w:val="00A15392"/>
    <w:rsid w:val="00A20986"/>
    <w:rsid w:val="00A268EF"/>
    <w:rsid w:val="00A312B5"/>
    <w:rsid w:val="00A34E17"/>
    <w:rsid w:val="00A50EA1"/>
    <w:rsid w:val="00A61DAA"/>
    <w:rsid w:val="00A62FE4"/>
    <w:rsid w:val="00A7204A"/>
    <w:rsid w:val="00A87DB7"/>
    <w:rsid w:val="00A967F8"/>
    <w:rsid w:val="00AC1497"/>
    <w:rsid w:val="00AC3728"/>
    <w:rsid w:val="00AC3EDD"/>
    <w:rsid w:val="00AC5141"/>
    <w:rsid w:val="00AC6972"/>
    <w:rsid w:val="00AC6E35"/>
    <w:rsid w:val="00AD4D56"/>
    <w:rsid w:val="00AE085C"/>
    <w:rsid w:val="00AE1154"/>
    <w:rsid w:val="00AF099E"/>
    <w:rsid w:val="00AF3E4D"/>
    <w:rsid w:val="00AF6F27"/>
    <w:rsid w:val="00B01ACE"/>
    <w:rsid w:val="00B04433"/>
    <w:rsid w:val="00B11E44"/>
    <w:rsid w:val="00B239E5"/>
    <w:rsid w:val="00B24778"/>
    <w:rsid w:val="00B3442C"/>
    <w:rsid w:val="00B36427"/>
    <w:rsid w:val="00B4113F"/>
    <w:rsid w:val="00B43960"/>
    <w:rsid w:val="00B44352"/>
    <w:rsid w:val="00B6162B"/>
    <w:rsid w:val="00B637AA"/>
    <w:rsid w:val="00B659D3"/>
    <w:rsid w:val="00B70CD3"/>
    <w:rsid w:val="00B729CC"/>
    <w:rsid w:val="00B76A55"/>
    <w:rsid w:val="00B85063"/>
    <w:rsid w:val="00B93330"/>
    <w:rsid w:val="00B94A90"/>
    <w:rsid w:val="00BA02CC"/>
    <w:rsid w:val="00BA54B2"/>
    <w:rsid w:val="00BB2371"/>
    <w:rsid w:val="00BB5D30"/>
    <w:rsid w:val="00BC6D2F"/>
    <w:rsid w:val="00BD65DF"/>
    <w:rsid w:val="00BE023E"/>
    <w:rsid w:val="00BE44C8"/>
    <w:rsid w:val="00BE450C"/>
    <w:rsid w:val="00BE5ECB"/>
    <w:rsid w:val="00BF1386"/>
    <w:rsid w:val="00BF6C53"/>
    <w:rsid w:val="00C04F63"/>
    <w:rsid w:val="00C05A80"/>
    <w:rsid w:val="00C14DC8"/>
    <w:rsid w:val="00C21664"/>
    <w:rsid w:val="00C22E58"/>
    <w:rsid w:val="00C25368"/>
    <w:rsid w:val="00C32A76"/>
    <w:rsid w:val="00C33AB4"/>
    <w:rsid w:val="00C42489"/>
    <w:rsid w:val="00C430FD"/>
    <w:rsid w:val="00C5728A"/>
    <w:rsid w:val="00C574C8"/>
    <w:rsid w:val="00C6070F"/>
    <w:rsid w:val="00C71516"/>
    <w:rsid w:val="00C717E7"/>
    <w:rsid w:val="00C77D3E"/>
    <w:rsid w:val="00C8099B"/>
    <w:rsid w:val="00C82AB8"/>
    <w:rsid w:val="00C82FB2"/>
    <w:rsid w:val="00CB18D4"/>
    <w:rsid w:val="00CB5D00"/>
    <w:rsid w:val="00CC11B1"/>
    <w:rsid w:val="00CC2690"/>
    <w:rsid w:val="00CC3344"/>
    <w:rsid w:val="00CC68C2"/>
    <w:rsid w:val="00CC7D46"/>
    <w:rsid w:val="00CD2793"/>
    <w:rsid w:val="00CD4538"/>
    <w:rsid w:val="00CD5E28"/>
    <w:rsid w:val="00CE3549"/>
    <w:rsid w:val="00CE482D"/>
    <w:rsid w:val="00CF3C82"/>
    <w:rsid w:val="00CF6EF5"/>
    <w:rsid w:val="00CF764D"/>
    <w:rsid w:val="00D01C38"/>
    <w:rsid w:val="00D05F29"/>
    <w:rsid w:val="00D10EE5"/>
    <w:rsid w:val="00D222C6"/>
    <w:rsid w:val="00D33F63"/>
    <w:rsid w:val="00D37878"/>
    <w:rsid w:val="00D4493C"/>
    <w:rsid w:val="00D4771F"/>
    <w:rsid w:val="00D54AB3"/>
    <w:rsid w:val="00D55ABF"/>
    <w:rsid w:val="00D65180"/>
    <w:rsid w:val="00D707FF"/>
    <w:rsid w:val="00D7233F"/>
    <w:rsid w:val="00D7490B"/>
    <w:rsid w:val="00D76E40"/>
    <w:rsid w:val="00D82002"/>
    <w:rsid w:val="00D82C4F"/>
    <w:rsid w:val="00D85D37"/>
    <w:rsid w:val="00D87B51"/>
    <w:rsid w:val="00D94B42"/>
    <w:rsid w:val="00D97A76"/>
    <w:rsid w:val="00DA3747"/>
    <w:rsid w:val="00DA61F5"/>
    <w:rsid w:val="00DB0CFC"/>
    <w:rsid w:val="00DE0C18"/>
    <w:rsid w:val="00DF0AE6"/>
    <w:rsid w:val="00DF464B"/>
    <w:rsid w:val="00E002BD"/>
    <w:rsid w:val="00E009DD"/>
    <w:rsid w:val="00E054C5"/>
    <w:rsid w:val="00E07338"/>
    <w:rsid w:val="00E14D52"/>
    <w:rsid w:val="00E34F37"/>
    <w:rsid w:val="00E56759"/>
    <w:rsid w:val="00E60543"/>
    <w:rsid w:val="00E67AB7"/>
    <w:rsid w:val="00E67D24"/>
    <w:rsid w:val="00E70BB8"/>
    <w:rsid w:val="00E71A63"/>
    <w:rsid w:val="00E727A4"/>
    <w:rsid w:val="00E81F69"/>
    <w:rsid w:val="00E850B3"/>
    <w:rsid w:val="00E908E7"/>
    <w:rsid w:val="00E9130E"/>
    <w:rsid w:val="00EA05AE"/>
    <w:rsid w:val="00EA3062"/>
    <w:rsid w:val="00EB5976"/>
    <w:rsid w:val="00EB66FE"/>
    <w:rsid w:val="00EC519B"/>
    <w:rsid w:val="00EC75EF"/>
    <w:rsid w:val="00EE49D0"/>
    <w:rsid w:val="00EF573E"/>
    <w:rsid w:val="00F166D4"/>
    <w:rsid w:val="00F16CA1"/>
    <w:rsid w:val="00F45027"/>
    <w:rsid w:val="00F45D0D"/>
    <w:rsid w:val="00F60150"/>
    <w:rsid w:val="00F704CA"/>
    <w:rsid w:val="00F759B3"/>
    <w:rsid w:val="00F774CC"/>
    <w:rsid w:val="00F80E45"/>
    <w:rsid w:val="00F91523"/>
    <w:rsid w:val="00F94BBC"/>
    <w:rsid w:val="00F94F64"/>
    <w:rsid w:val="00FA481C"/>
    <w:rsid w:val="00FB3011"/>
    <w:rsid w:val="00FB52F8"/>
    <w:rsid w:val="00FC1A85"/>
    <w:rsid w:val="00FC3907"/>
    <w:rsid w:val="00FD60A2"/>
    <w:rsid w:val="00FF077E"/>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177EAB"/>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AC6972"/>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6F74F2"/>
    <w:rPr>
      <w:color w:val="0000FF"/>
      <w:u w:val="single"/>
    </w:rPr>
  </w:style>
  <w:style w:type="paragraph" w:styleId="Revision">
    <w:name w:val="Revision"/>
    <w:hidden/>
    <w:uiPriority w:val="99"/>
    <w:semiHidden/>
    <w:rsid w:val="006D70F7"/>
    <w:pPr>
      <w:spacing w:after="0" w:line="240" w:lineRule="auto"/>
    </w:pPr>
    <w:rPr>
      <w:rFonts w:ascii="Times New Roman" w:hAnsi="Times New Roman" w:cs="Times New Roman"/>
      <w:sz w:val="24"/>
    </w:rPr>
  </w:style>
  <w:style w:type="character" w:styleId="CommentReference">
    <w:name w:val="annotation reference"/>
    <w:basedOn w:val="DefaultParagraphFont"/>
    <w:uiPriority w:val="99"/>
    <w:semiHidden/>
    <w:unhideWhenUsed/>
    <w:rsid w:val="006D70F7"/>
    <w:rPr>
      <w:sz w:val="16"/>
      <w:szCs w:val="16"/>
    </w:rPr>
  </w:style>
  <w:style w:type="paragraph" w:styleId="CommentText">
    <w:name w:val="annotation text"/>
    <w:basedOn w:val="Normal"/>
    <w:link w:val="CommentTextChar"/>
    <w:uiPriority w:val="99"/>
    <w:unhideWhenUsed/>
    <w:rsid w:val="006D70F7"/>
    <w:rPr>
      <w:sz w:val="20"/>
      <w:szCs w:val="20"/>
    </w:rPr>
  </w:style>
  <w:style w:type="character" w:customStyle="1" w:styleId="CommentTextChar">
    <w:name w:val="Comment Text Char"/>
    <w:basedOn w:val="DefaultParagraphFont"/>
    <w:link w:val="CommentText"/>
    <w:uiPriority w:val="99"/>
    <w:rsid w:val="006D70F7"/>
    <w:rPr>
      <w:rFonts w:ascii="Times New Roman" w:hAnsi="Times New Roman" w:cs="Times New Roman"/>
      <w:sz w:val="20"/>
      <w:szCs w:val="20"/>
    </w:rPr>
  </w:style>
  <w:style w:type="character" w:styleId="Hyperlink">
    <w:name w:val="Hyperlink"/>
    <w:basedOn w:val="DefaultParagraphFont"/>
    <w:uiPriority w:val="99"/>
    <w:unhideWhenUsed/>
    <w:rsid w:val="00C6070F"/>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4446BA"/>
    <w:rPr>
      <w:b/>
      <w:bCs/>
    </w:rPr>
  </w:style>
  <w:style w:type="character" w:customStyle="1" w:styleId="CommentSubjectChar">
    <w:name w:val="Comment Subject Char"/>
    <w:basedOn w:val="CommentTextChar"/>
    <w:link w:val="CommentSubject"/>
    <w:uiPriority w:val="99"/>
    <w:semiHidden/>
    <w:rsid w:val="004446BA"/>
    <w:rPr>
      <w:rFonts w:ascii="Times New Roman" w:hAnsi="Times New Roman" w:cs="Times New Roman"/>
      <w:b/>
      <w:bCs/>
      <w:sz w:val="20"/>
      <w:szCs w:val="20"/>
    </w:rPr>
  </w:style>
  <w:style w:type="paragraph" w:customStyle="1" w:styleId="WatermarkProposed">
    <w:name w:val="_WatermarkProposed"/>
    <w:basedOn w:val="Normal"/>
    <w:rsid w:val="00C05A80"/>
    <w:rPr>
      <w:rFonts w:ascii="Arial Black" w:hAnsi="Arial Black" w:cstheme="minorBidi"/>
      <w:b/>
      <w:color w:val="969696"/>
      <w:spacing w:val="60"/>
      <w:sz w:val="108"/>
    </w:rPr>
  </w:style>
  <w:style w:type="character" w:customStyle="1" w:styleId="UnresolvedMention">
    <w:name w:val="Unresolved Mention"/>
    <w:basedOn w:val="DefaultParagraphFont"/>
    <w:uiPriority w:val="99"/>
    <w:semiHidden/>
    <w:unhideWhenUsed/>
    <w:rsid w:val="00352B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780554">
      <w:bodyDiv w:val="1"/>
      <w:marLeft w:val="0"/>
      <w:marRight w:val="0"/>
      <w:marTop w:val="0"/>
      <w:marBottom w:val="0"/>
      <w:divBdr>
        <w:top w:val="none" w:sz="0" w:space="0" w:color="auto"/>
        <w:left w:val="none" w:sz="0" w:space="0" w:color="auto"/>
        <w:bottom w:val="none" w:sz="0" w:space="0" w:color="auto"/>
        <w:right w:val="none" w:sz="0" w:space="0" w:color="auto"/>
      </w:divBdr>
    </w:div>
    <w:div w:id="1831746335">
      <w:bodyDiv w:val="1"/>
      <w:marLeft w:val="0"/>
      <w:marRight w:val="0"/>
      <w:marTop w:val="0"/>
      <w:marBottom w:val="0"/>
      <w:divBdr>
        <w:top w:val="none" w:sz="0" w:space="0" w:color="auto"/>
        <w:left w:val="none" w:sz="0" w:space="0" w:color="auto"/>
        <w:bottom w:val="none" w:sz="0" w:space="0" w:color="auto"/>
        <w:right w:val="none" w:sz="0" w:space="0" w:color="auto"/>
      </w:divBdr>
    </w:div>
    <w:div w:id="1832796635">
      <w:bodyDiv w:val="1"/>
      <w:marLeft w:val="0"/>
      <w:marRight w:val="0"/>
      <w:marTop w:val="0"/>
      <w:marBottom w:val="0"/>
      <w:divBdr>
        <w:top w:val="none" w:sz="0" w:space="0" w:color="auto"/>
        <w:left w:val="none" w:sz="0" w:space="0" w:color="auto"/>
        <w:bottom w:val="none" w:sz="0" w:space="0" w:color="auto"/>
        <w:right w:val="none" w:sz="0" w:space="0" w:color="auto"/>
      </w:divBdr>
    </w:div>
    <w:div w:id="196870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policy.osba.org/orsredir.asp?ors=oar-199"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policy.osba.org/orsredir.asp?ors=oar-199"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policy.osba.org/orsredir.asp?ors=ors-332"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olicy.osba.org/orsredir.asp?ors=ors-332" TargetMode="External"/><Relationship Id="rId20" Type="http://schemas.openxmlformats.org/officeDocument/2006/relationships/hyperlink" Target="http://policy.osba.org/orsredir.asp?ors=oar-19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apps.oregon.gov/OGEC/CMS/Advice" TargetMode="External"/><Relationship Id="rId5" Type="http://schemas.openxmlformats.org/officeDocument/2006/relationships/webSettings" Target="webSettings.xml"/><Relationship Id="rId15" Type="http://schemas.openxmlformats.org/officeDocument/2006/relationships/hyperlink" Target="http://policy.osba.org/orsredir.asp?ors=ors-192" TargetMode="External"/><Relationship Id="rId23" Type="http://schemas.openxmlformats.org/officeDocument/2006/relationships/hyperlink" Target="http://policy.osba.org/orsredir.asp?ors=oar-199" TargetMode="External"/><Relationship Id="rId10" Type="http://schemas.openxmlformats.org/officeDocument/2006/relationships/footer" Target="footer1.xml"/><Relationship Id="rId19" Type="http://schemas.openxmlformats.org/officeDocument/2006/relationships/hyperlink" Target="http://policy.osba.org/orsredir.asp?ors=oar-199"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192" TargetMode="Externa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33137-101B-4F23-891C-425886EB1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963</Words>
  <Characters>5493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BDC - Executive Sessions</vt:lpstr>
    </vt:vector>
  </TitlesOfParts>
  <Company>OSBA</Company>
  <LinksUpToDate>false</LinksUpToDate>
  <CharactersWithSpaces>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BDC - Executive Sessions</dc:title>
  <dc:subject>SCH Board Policy</dc:subject>
  <dc:creator>Oregon School Boards Association</dc:creator>
  <cp:keywords/>
  <dc:description/>
  <cp:lastModifiedBy>Shannon Emerson</cp:lastModifiedBy>
  <cp:revision>3</cp:revision>
  <dcterms:created xsi:type="dcterms:W3CDTF">2026-04-17T21:42:00Z</dcterms:created>
  <dcterms:modified xsi:type="dcterms:W3CDTF">2026-07-25T21:23:00Z</dcterms:modified>
</cp:coreProperties>
</file>